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14:paraId="4F258AF5" w14:textId="77777777" w:rsidTr="00736840">
        <w:trPr>
          <w:trHeight w:val="1132"/>
        </w:trPr>
        <w:tc>
          <w:tcPr>
            <w:tcW w:w="10434" w:type="dxa"/>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14:paraId="28B3B09E" w14:textId="77777777" w:rsidTr="000C2576">
              <w:tc>
                <w:tcPr>
                  <w:tcW w:w="4606" w:type="dxa"/>
                </w:tcPr>
                <w:p w14:paraId="71B0BDFD" w14:textId="3592CBFF" w:rsidR="00342024" w:rsidRDefault="00342024" w:rsidP="00342024">
                  <w:r w:rsidRPr="00DC763A">
                    <w:rPr>
                      <w:rFonts w:eastAsia="Calibri"/>
                      <w:noProof/>
                      <w:sz w:val="22"/>
                      <w:szCs w:val="22"/>
                      <w:lang w:eastAsia="en-US"/>
                    </w:rPr>
                    <w:drawing>
                      <wp:inline distT="0" distB="0" distL="0" distR="0" wp14:anchorId="0013E942" wp14:editId="16E834F6">
                        <wp:extent cx="1228725" cy="1113155"/>
                        <wp:effectExtent l="0" t="0" r="0" b="0"/>
                        <wp:docPr id="1704491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1113155"/>
                                </a:xfrm>
                                <a:prstGeom prst="rect">
                                  <a:avLst/>
                                </a:prstGeom>
                                <a:noFill/>
                              </pic:spPr>
                            </pic:pic>
                          </a:graphicData>
                        </a:graphic>
                      </wp:inline>
                    </w:drawing>
                  </w:r>
                </w:p>
              </w:tc>
              <w:tc>
                <w:tcPr>
                  <w:tcW w:w="5544" w:type="dxa"/>
                </w:tcPr>
                <w:p w14:paraId="24757CC9" w14:textId="77777777" w:rsidR="000C2576" w:rsidRDefault="000C2576" w:rsidP="000C2576">
                  <w:pPr>
                    <w:jc w:val="right"/>
                  </w:pPr>
                </w:p>
                <w:p w14:paraId="39701419" w14:textId="045AEDD2" w:rsidR="000C2576" w:rsidRPr="0002051B" w:rsidRDefault="00342024" w:rsidP="000C2576">
                  <w:pPr>
                    <w:pStyle w:val="ZEmetteur"/>
                  </w:pPr>
                  <w:r w:rsidRPr="00DC763A">
                    <w:rPr>
                      <w:rFonts w:ascii="Calibri" w:eastAsia="Calibri" w:hAnsi="Calibri" w:cs="Calibri"/>
                      <w:b w:val="0"/>
                    </w:rPr>
                    <w:drawing>
                      <wp:inline distT="0" distB="0" distL="0" distR="0" wp14:anchorId="2F625639" wp14:editId="6A92A6BD">
                        <wp:extent cx="1115695" cy="694690"/>
                        <wp:effectExtent l="0" t="0" r="8255" b="0"/>
                        <wp:docPr id="26288744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5695" cy="694690"/>
                                </a:xfrm>
                                <a:prstGeom prst="rect">
                                  <a:avLst/>
                                </a:prstGeom>
                                <a:noFill/>
                              </pic:spPr>
                            </pic:pic>
                          </a:graphicData>
                        </a:graphic>
                      </wp:inline>
                    </w:drawing>
                  </w:r>
                </w:p>
                <w:p w14:paraId="1BBFD0A3" w14:textId="77777777" w:rsidR="000C2576" w:rsidRDefault="000C2576" w:rsidP="000C2576">
                  <w:pPr>
                    <w:jc w:val="right"/>
                  </w:pPr>
                </w:p>
              </w:tc>
            </w:tr>
          </w:tbl>
          <w:p w14:paraId="108B681B" w14:textId="77777777"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14:paraId="6E50A6DA" w14:textId="77777777"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10"/>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14:paraId="673171C8" w14:textId="77777777" w:rsidTr="00005D67">
        <w:tc>
          <w:tcPr>
            <w:tcW w:w="9002" w:type="dxa"/>
            <w:shd w:val="clear" w:color="auto" w:fill="66CCFF"/>
            <w:vAlign w:val="center"/>
          </w:tcPr>
          <w:p w14:paraId="271DEED6" w14:textId="77777777"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14:paraId="4260421D" w14:textId="77777777"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14:paraId="01D5191F" w14:textId="77777777"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14:paraId="2D85AC5E" w14:textId="77777777"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14:paraId="355A1B1A" w14:textId="77777777">
        <w:tc>
          <w:tcPr>
            <w:tcW w:w="10277" w:type="dxa"/>
            <w:shd w:val="clear" w:color="auto" w:fill="66CCFF"/>
          </w:tcPr>
          <w:p w14:paraId="7C326BAF" w14:textId="77777777"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14:paraId="5CCE781B" w14:textId="77777777" w:rsidR="009B1CD0" w:rsidRPr="00C27AC7" w:rsidRDefault="009B1CD0" w:rsidP="006C4338">
      <w:pPr>
        <w:tabs>
          <w:tab w:val="left" w:pos="426"/>
          <w:tab w:val="left" w:pos="851"/>
        </w:tabs>
        <w:jc w:val="both"/>
        <w:rPr>
          <w:rFonts w:asciiTheme="minorHAnsi" w:hAnsiTheme="minorHAnsi" w:cstheme="minorHAnsi"/>
          <w:szCs w:val="26"/>
        </w:rPr>
      </w:pPr>
    </w:p>
    <w:p w14:paraId="77E27E78" w14:textId="77777777"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14:paraId="471AB98E" w14:textId="77777777" w:rsidR="00D22782" w:rsidRPr="00BE632C" w:rsidRDefault="00D22782" w:rsidP="006C4338">
      <w:pPr>
        <w:tabs>
          <w:tab w:val="left" w:pos="426"/>
          <w:tab w:val="left" w:pos="851"/>
        </w:tabs>
        <w:jc w:val="both"/>
        <w:rPr>
          <w:rFonts w:asciiTheme="minorHAnsi" w:hAnsiTheme="minorHAnsi" w:cstheme="minorHAnsi"/>
          <w:i/>
          <w:sz w:val="16"/>
          <w:szCs w:val="16"/>
        </w:rPr>
      </w:pPr>
    </w:p>
    <w:p w14:paraId="3EBBD8BF" w14:textId="77777777" w:rsidR="00781D18" w:rsidRPr="00611A9C" w:rsidRDefault="00781D18" w:rsidP="00781D18">
      <w:pPr>
        <w:numPr>
          <w:ilvl w:val="0"/>
          <w:numId w:val="1"/>
        </w:numPr>
        <w:spacing w:after="120"/>
        <w:ind w:left="0" w:hanging="6"/>
        <w:jc w:val="both"/>
        <w:rPr>
          <w:rFonts w:cs="Calibri"/>
          <w:szCs w:val="26"/>
        </w:rPr>
      </w:pPr>
      <w:r w:rsidRPr="00611A9C">
        <w:rPr>
          <w:rFonts w:cs="Calibri"/>
          <w:szCs w:val="26"/>
        </w:rPr>
        <w:t>Expertise sanitaire des technologies de potabilisation projetées ou mises en œuvre sur le territoire de La Réunion dont les mises en conformité sont identifiées dans le cadre du « Plan Eau Potable 2025-2030 » Accompagnement technique à destination des acteurs de l’île de la Réunion</w:t>
      </w:r>
      <w:r>
        <w:rPr>
          <w:rFonts w:cs="Calibri"/>
          <w:szCs w:val="26"/>
        </w:rPr>
        <w:t>.</w:t>
      </w:r>
    </w:p>
    <w:p w14:paraId="4776F02D" w14:textId="77777777" w:rsidR="00781D18" w:rsidRPr="00700DA9" w:rsidRDefault="00781D18" w:rsidP="00781D18">
      <w:pPr>
        <w:rPr>
          <w:rFonts w:cs="Calibri"/>
          <w:b/>
          <w:bCs/>
          <w:szCs w:val="26"/>
        </w:rPr>
      </w:pPr>
      <w:r w:rsidRPr="00611A9C">
        <w:rPr>
          <w:rFonts w:cs="Calibri"/>
          <w:b/>
          <w:bCs/>
          <w:szCs w:val="26"/>
        </w:rPr>
        <w:t>ARS974-MP-2026-008</w:t>
      </w:r>
    </w:p>
    <w:p w14:paraId="1BDFB1F2" w14:textId="77777777" w:rsidR="001240BE" w:rsidRDefault="001240BE" w:rsidP="00781D18">
      <w:pPr>
        <w:tabs>
          <w:tab w:val="left" w:pos="426"/>
          <w:tab w:val="left" w:pos="851"/>
        </w:tabs>
        <w:jc w:val="both"/>
        <w:rPr>
          <w:rFonts w:asciiTheme="minorHAnsi" w:hAnsiTheme="minorHAnsi" w:cstheme="minorHAnsi"/>
          <w:szCs w:val="26"/>
          <w:highlight w:val="yellow"/>
        </w:rPr>
      </w:pPr>
    </w:p>
    <w:p w14:paraId="1C8FE904" w14:textId="7865E8A9"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009F5EDA" w:rsidRPr="009F5EDA">
        <w:rPr>
          <w:rFonts w:asciiTheme="minorHAnsi" w:hAnsiTheme="minorHAnsi" w:cstheme="minorHAnsi"/>
          <w:szCs w:val="26"/>
        </w:rPr>
        <w:t xml:space="preserve"> </w:t>
      </w:r>
      <w:r w:rsidR="009F5EDA"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26B46BF49D2546E998933DFF131F5683"/>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sidR="00781D18">
            <w:rPr>
              <w:rFonts w:asciiTheme="minorHAnsi" w:hAnsiTheme="minorHAnsi" w:cstheme="minorHAnsi"/>
              <w:szCs w:val="26"/>
            </w:rPr>
            <w:t>L.2123-1 et R. 2123-1 à R. 2123-7</w:t>
          </w:r>
        </w:sdtContent>
      </w:sdt>
      <w:r w:rsidR="009F5EDA"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sidR="00EF6003">
        <w:rPr>
          <w:rFonts w:asciiTheme="minorHAnsi" w:hAnsiTheme="minorHAnsi" w:cstheme="minorHAnsi"/>
          <w:szCs w:val="26"/>
        </w:rPr>
        <w:t>.</w:t>
      </w:r>
    </w:p>
    <w:p w14:paraId="57EAF274" w14:textId="77777777" w:rsidR="00524833" w:rsidRPr="00BE632C" w:rsidRDefault="00524833" w:rsidP="00524833">
      <w:pPr>
        <w:tabs>
          <w:tab w:val="left" w:pos="426"/>
          <w:tab w:val="left" w:pos="851"/>
        </w:tabs>
        <w:jc w:val="both"/>
        <w:rPr>
          <w:rFonts w:asciiTheme="minorHAnsi" w:hAnsiTheme="minorHAnsi" w:cstheme="minorHAnsi"/>
          <w:sz w:val="22"/>
          <w:szCs w:val="22"/>
        </w:rPr>
      </w:pPr>
    </w:p>
    <w:p w14:paraId="6B64283A" w14:textId="6C725E8B"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Code CPV principal :</w:t>
      </w:r>
      <w:r w:rsidR="00482710" w:rsidRPr="00C27AC7">
        <w:rPr>
          <w:rFonts w:asciiTheme="minorHAnsi" w:hAnsiTheme="minorHAnsi" w:cstheme="minorHAnsi"/>
          <w:szCs w:val="26"/>
        </w:rPr>
        <w:t xml:space="preserve"> </w:t>
      </w:r>
      <w:sdt>
        <w:sdtPr>
          <w:rPr>
            <w:rFonts w:asciiTheme="minorHAnsi" w:hAnsiTheme="minorHAnsi" w:cstheme="minorHAnsi"/>
            <w:szCs w:val="26"/>
          </w:rPr>
          <w:id w:val="-1928027115"/>
          <w:placeholder>
            <w:docPart w:val="02C2AA017D5D4EAABDCF035C491BE9DC"/>
          </w:placeholder>
          <w:text/>
        </w:sdtPr>
        <w:sdtContent>
          <w:r w:rsidR="00781D18" w:rsidRPr="00781D18">
            <w:rPr>
              <w:rFonts w:asciiTheme="minorHAnsi" w:hAnsiTheme="minorHAnsi" w:cstheme="minorHAnsi"/>
              <w:szCs w:val="26"/>
            </w:rPr>
            <w:t>7124000-9 – Études de faisabilité, service de conseil, analyse</w:t>
          </w:r>
        </w:sdtContent>
      </w:sdt>
      <w:r w:rsidR="00140176" w:rsidRPr="00140176">
        <w:rPr>
          <w:rFonts w:asciiTheme="minorHAnsi" w:hAnsiTheme="minorHAnsi" w:cstheme="minorHAnsi"/>
          <w:szCs w:val="26"/>
          <w:highlight w:val="yellow"/>
        </w:rPr>
        <w:t xml:space="preserve"> </w:t>
      </w:r>
    </w:p>
    <w:p w14:paraId="7C681BF9" w14:textId="77777777" w:rsidR="009B1CD0" w:rsidRPr="00781D18" w:rsidRDefault="009B1CD0" w:rsidP="005846FB">
      <w:pPr>
        <w:tabs>
          <w:tab w:val="left" w:pos="426"/>
          <w:tab w:val="left" w:pos="851"/>
        </w:tabs>
        <w:jc w:val="both"/>
        <w:rPr>
          <w:rFonts w:asciiTheme="minorHAnsi" w:hAnsiTheme="minorHAnsi" w:cstheme="minorHAnsi"/>
          <w:sz w:val="16"/>
          <w:szCs w:val="16"/>
        </w:rPr>
      </w:pPr>
    </w:p>
    <w:p w14:paraId="410616AB" w14:textId="77777777" w:rsidR="00140176" w:rsidRPr="00C27AC7"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140176" w:rsidRPr="00C27AC7">
        <w:rPr>
          <w:rFonts w:asciiTheme="minorHAnsi" w:hAnsiTheme="minorHAnsi" w:cstheme="minorHAnsi"/>
          <w:szCs w:val="26"/>
        </w:rPr>
        <w:t xml:space="preserve"> acte d'engagement correspond :</w:t>
      </w:r>
    </w:p>
    <w:p w14:paraId="21A077AA" w14:textId="77777777" w:rsidR="00140176" w:rsidRPr="00781D18" w:rsidRDefault="00140176" w:rsidP="00140176">
      <w:pPr>
        <w:tabs>
          <w:tab w:val="left" w:pos="426"/>
          <w:tab w:val="left" w:pos="851"/>
        </w:tabs>
        <w:jc w:val="both"/>
        <w:rPr>
          <w:rFonts w:asciiTheme="minorHAnsi" w:hAnsiTheme="minorHAnsi" w:cstheme="minorHAnsi"/>
          <w:sz w:val="16"/>
          <w:szCs w:val="16"/>
        </w:rPr>
      </w:pPr>
    </w:p>
    <w:p w14:paraId="241B6A8F" w14:textId="4DEF987C" w:rsidR="00140176" w:rsidRPr="00781D18" w:rsidRDefault="000C0558" w:rsidP="00140176">
      <w:pPr>
        <w:numPr>
          <w:ilvl w:val="0"/>
          <w:numId w:val="5"/>
        </w:numPr>
        <w:tabs>
          <w:tab w:val="left" w:pos="426"/>
          <w:tab w:val="left" w:pos="851"/>
        </w:tabs>
        <w:ind w:left="851"/>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140176" w:rsidRPr="00C27AC7">
            <w:rPr>
              <w:rFonts w:ascii="Segoe UI Symbol" w:eastAsia="MS Gothic" w:hAnsi="Segoe UI Symbol" w:cs="Segoe UI Symbol"/>
              <w:szCs w:val="26"/>
            </w:rPr>
            <w:t>☐</w:t>
          </w:r>
        </w:sdtContent>
      </w:sdt>
      <w:r w:rsidR="00140176" w:rsidRPr="00C27AC7">
        <w:rPr>
          <w:rFonts w:asciiTheme="minorHAnsi" w:hAnsiTheme="minorHAnsi" w:cstheme="minorHAnsi"/>
          <w:szCs w:val="26"/>
        </w:rPr>
        <w:t xml:space="preserve"> à l’ensemble du marché </w:t>
      </w:r>
      <w:r w:rsidR="00140176" w:rsidRPr="00781D18">
        <w:rPr>
          <w:rFonts w:asciiTheme="minorHAnsi" w:hAnsiTheme="minorHAnsi" w:cstheme="minorHAnsi"/>
          <w:szCs w:val="26"/>
        </w:rPr>
        <w:t>public</w:t>
      </w:r>
      <w:r w:rsidR="00781D18" w:rsidRPr="00781D18">
        <w:rPr>
          <w:rFonts w:asciiTheme="minorHAnsi" w:hAnsiTheme="minorHAnsi" w:cstheme="minorHAnsi"/>
          <w:szCs w:val="26"/>
        </w:rPr>
        <w:t xml:space="preserve"> </w:t>
      </w:r>
      <w:r w:rsidR="00140176" w:rsidRPr="00781D18">
        <w:rPr>
          <w:rFonts w:asciiTheme="minorHAnsi" w:hAnsiTheme="minorHAnsi" w:cstheme="minorHAnsi"/>
          <w:szCs w:val="26"/>
        </w:rPr>
        <w:t>;</w:t>
      </w:r>
    </w:p>
    <w:p w14:paraId="4AD3B376" w14:textId="77777777" w:rsidR="00140176" w:rsidRPr="00BE632C" w:rsidRDefault="00140176" w:rsidP="00140176">
      <w:pPr>
        <w:tabs>
          <w:tab w:val="left" w:pos="426"/>
          <w:tab w:val="left" w:pos="851"/>
        </w:tabs>
        <w:jc w:val="both"/>
        <w:rPr>
          <w:rFonts w:asciiTheme="minorHAnsi" w:hAnsiTheme="minorHAnsi" w:cstheme="minorHAnsi"/>
          <w:sz w:val="16"/>
          <w:szCs w:val="16"/>
        </w:rPr>
      </w:pPr>
    </w:p>
    <w:p w14:paraId="36988298" w14:textId="7389A039" w:rsidR="00140176" w:rsidRPr="00781D18" w:rsidRDefault="000C0558" w:rsidP="00140176">
      <w:pPr>
        <w:pStyle w:val="fcasegauche"/>
        <w:tabs>
          <w:tab w:val="left" w:pos="851"/>
        </w:tabs>
        <w:spacing w:after="0"/>
        <w:ind w:left="851" w:firstLine="0"/>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140176" w:rsidRPr="00C27AC7">
            <w:rPr>
              <w:rFonts w:ascii="Segoe UI Symbol" w:eastAsia="MS Gothic" w:hAnsi="Segoe UI Symbol" w:cs="Segoe UI Symbol"/>
              <w:szCs w:val="26"/>
            </w:rPr>
            <w:t>☐</w:t>
          </w:r>
        </w:sdtContent>
      </w:sdt>
      <w:r w:rsidR="00140176" w:rsidRPr="00C27AC7">
        <w:rPr>
          <w:rFonts w:asciiTheme="minorHAnsi" w:hAnsiTheme="minorHAnsi" w:cstheme="minorHAnsi"/>
          <w:szCs w:val="26"/>
        </w:rPr>
        <w:tab/>
        <w:t xml:space="preserve"> au lot n° </w:t>
      </w:r>
      <w:sdt>
        <w:sdtPr>
          <w:rPr>
            <w:rFonts w:asciiTheme="minorHAnsi" w:hAnsiTheme="minorHAnsi" w:cstheme="minorHAnsi"/>
            <w:szCs w:val="26"/>
          </w:rPr>
          <w:id w:val="164602060"/>
          <w:placeholder>
            <w:docPart w:val="FE60ADFC13284742B34D74A27E66609D"/>
          </w:placeholder>
          <w:showingPlcHdr/>
          <w:text/>
        </w:sdtPr>
        <w:sdtEndPr/>
        <w:sdtContent>
          <w:r w:rsidR="00140176" w:rsidRPr="00C27AC7">
            <w:rPr>
              <w:rFonts w:asciiTheme="minorHAnsi" w:hAnsiTheme="minorHAnsi" w:cstheme="minorHAnsi"/>
              <w:szCs w:val="26"/>
            </w:rPr>
            <w:t>…………</w:t>
          </w:r>
        </w:sdtContent>
      </w:sdt>
      <w:r w:rsidR="00140176" w:rsidRPr="00C27AC7">
        <w:rPr>
          <w:rFonts w:asciiTheme="minorHAnsi" w:hAnsiTheme="minorHAnsi" w:cstheme="minorHAnsi"/>
          <w:szCs w:val="26"/>
        </w:rPr>
        <w:t xml:space="preserve"> ou aux lots n°</w:t>
      </w:r>
      <w:sdt>
        <w:sdtPr>
          <w:rPr>
            <w:rFonts w:asciiTheme="minorHAnsi" w:hAnsiTheme="minorHAnsi" w:cstheme="minorHAnsi"/>
            <w:szCs w:val="26"/>
          </w:rPr>
          <w:id w:val="-1390722976"/>
          <w:placeholder>
            <w:docPart w:val="E7DF1E85047B4CBEAB7BC046E75C2A50"/>
          </w:placeholder>
          <w:showingPlcHdr/>
          <w:text/>
        </w:sdtPr>
        <w:sdtEndPr/>
        <w:sdtContent>
          <w:r w:rsidR="00140176" w:rsidRPr="00C27AC7">
            <w:rPr>
              <w:rFonts w:asciiTheme="minorHAnsi" w:hAnsiTheme="minorHAnsi" w:cstheme="minorHAnsi"/>
              <w:szCs w:val="26"/>
            </w:rPr>
            <w:t>…………</w:t>
          </w:r>
        </w:sdtContent>
      </w:sdt>
      <w:r w:rsidR="00140176" w:rsidRPr="00C27AC7">
        <w:rPr>
          <w:rFonts w:asciiTheme="minorHAnsi" w:hAnsiTheme="minorHAnsi" w:cstheme="minorHAnsi"/>
          <w:szCs w:val="26"/>
        </w:rPr>
        <w:t xml:space="preserve"> du marché </w:t>
      </w:r>
      <w:r w:rsidR="00140176" w:rsidRPr="00781D18">
        <w:rPr>
          <w:rFonts w:asciiTheme="minorHAnsi" w:hAnsiTheme="minorHAnsi" w:cstheme="minorHAnsi"/>
          <w:szCs w:val="26"/>
        </w:rPr>
        <w:t>public ;</w:t>
      </w:r>
    </w:p>
    <w:p w14:paraId="13D6DB10" w14:textId="77777777" w:rsidR="00140176" w:rsidRPr="00C27AC7" w:rsidRDefault="00140176" w:rsidP="00140176">
      <w:pPr>
        <w:pStyle w:val="fcasegauche"/>
        <w:tabs>
          <w:tab w:val="left" w:pos="851"/>
        </w:tabs>
        <w:spacing w:after="0"/>
        <w:rPr>
          <w:rFonts w:asciiTheme="minorHAnsi" w:hAnsiTheme="minorHAnsi" w:cstheme="minorHAnsi"/>
          <w:szCs w:val="26"/>
        </w:rPr>
      </w:pPr>
    </w:p>
    <w:p w14:paraId="44719EA7" w14:textId="094B35BE" w:rsidR="00140176" w:rsidRPr="00781D18" w:rsidRDefault="000C0558" w:rsidP="00140176">
      <w:pPr>
        <w:pStyle w:val="fcasegauche"/>
        <w:numPr>
          <w:ilvl w:val="0"/>
          <w:numId w:val="5"/>
        </w:numPr>
        <w:tabs>
          <w:tab w:val="left" w:pos="851"/>
        </w:tabs>
        <w:spacing w:after="0"/>
        <w:ind w:left="851"/>
        <w:rPr>
          <w:rFonts w:asciiTheme="minorHAnsi" w:hAnsiTheme="minorHAnsi" w:cstheme="minorHAnsi"/>
          <w:szCs w:val="26"/>
        </w:rPr>
      </w:pPr>
      <w:sdt>
        <w:sdtPr>
          <w:rPr>
            <w:rFonts w:asciiTheme="minorHAnsi" w:hAnsiTheme="minorHAnsi" w:cstheme="minorHAnsi"/>
            <w:szCs w:val="26"/>
          </w:rPr>
          <w:id w:val="1631176"/>
          <w15:color w:val="000000"/>
          <w14:checkbox>
            <w14:checked w14:val="1"/>
            <w14:checkedState w14:val="2612" w14:font="MS Gothic"/>
            <w14:uncheckedState w14:val="2610" w14:font="MS Gothic"/>
          </w14:checkbox>
        </w:sdtPr>
        <w:sdtEndPr/>
        <w:sdtContent>
          <w:r w:rsidR="00781D18" w:rsidRPr="00781D18">
            <w:rPr>
              <w:rFonts w:ascii="MS Gothic" w:eastAsia="MS Gothic" w:hAnsi="MS Gothic" w:cstheme="minorHAnsi" w:hint="eastAsia"/>
              <w:szCs w:val="26"/>
            </w:rPr>
            <w:t>☒</w:t>
          </w:r>
        </w:sdtContent>
      </w:sdt>
      <w:r w:rsidR="00140176" w:rsidRPr="00781D18">
        <w:rPr>
          <w:rFonts w:asciiTheme="minorHAnsi" w:hAnsiTheme="minorHAnsi" w:cstheme="minorHAnsi"/>
          <w:szCs w:val="26"/>
        </w:rPr>
        <w:t xml:space="preserve"> à l’offre de base </w:t>
      </w:r>
      <w:r w:rsidR="00140176" w:rsidRPr="00781D18">
        <w:rPr>
          <w:rFonts w:asciiTheme="minorHAnsi" w:hAnsiTheme="minorHAnsi" w:cstheme="minorHAnsi"/>
          <w:i/>
          <w:iCs/>
          <w:szCs w:val="26"/>
        </w:rPr>
        <w:t>(en cas de variante) </w:t>
      </w:r>
      <w:r w:rsidR="00140176" w:rsidRPr="00781D18">
        <w:rPr>
          <w:rFonts w:asciiTheme="minorHAnsi" w:hAnsiTheme="minorHAnsi" w:cstheme="minorHAnsi"/>
          <w:iCs/>
          <w:szCs w:val="26"/>
        </w:rPr>
        <w:t>;</w:t>
      </w:r>
      <w:r w:rsidR="00140176" w:rsidRPr="00781D18">
        <w:rPr>
          <w:rFonts w:asciiTheme="minorHAnsi" w:hAnsiTheme="minorHAnsi" w:cstheme="minorHAnsi"/>
          <w:szCs w:val="26"/>
        </w:rPr>
        <w:t xml:space="preserve">  </w:t>
      </w:r>
    </w:p>
    <w:p w14:paraId="55E03AE4" w14:textId="77777777" w:rsidR="00140176" w:rsidRPr="00781D18" w:rsidRDefault="00140176" w:rsidP="00140176">
      <w:pPr>
        <w:pStyle w:val="fcasegauche"/>
        <w:tabs>
          <w:tab w:val="left" w:pos="851"/>
        </w:tabs>
        <w:spacing w:after="0"/>
        <w:rPr>
          <w:rFonts w:asciiTheme="minorHAnsi" w:hAnsiTheme="minorHAnsi" w:cstheme="minorHAnsi"/>
          <w:sz w:val="16"/>
          <w:szCs w:val="16"/>
        </w:rPr>
      </w:pPr>
    </w:p>
    <w:p w14:paraId="16402EF2" w14:textId="77777777" w:rsidR="00140176" w:rsidRPr="00781D18" w:rsidRDefault="000C0558" w:rsidP="00140176">
      <w:pPr>
        <w:pStyle w:val="fcasegauche"/>
        <w:tabs>
          <w:tab w:val="left" w:pos="851"/>
        </w:tabs>
        <w:spacing w:after="0"/>
        <w:ind w:left="851" w:firstLine="0"/>
        <w:rPr>
          <w:rFonts w:asciiTheme="minorHAnsi" w:hAnsiTheme="minorHAnsi" w:cstheme="minorHAnsi"/>
          <w:szCs w:val="26"/>
        </w:rPr>
      </w:pPr>
      <w:sdt>
        <w:sdtPr>
          <w:rPr>
            <w:rFonts w:asciiTheme="minorHAnsi" w:hAnsiTheme="minorHAnsi" w:cstheme="minorHAnsi"/>
            <w:szCs w:val="26"/>
          </w:rPr>
          <w:id w:val="-1176799672"/>
          <w15:color w:val="000000"/>
          <w14:checkbox>
            <w14:checked w14:val="0"/>
            <w14:checkedState w14:val="2612" w14:font="MS Gothic"/>
            <w14:uncheckedState w14:val="2610" w14:font="MS Gothic"/>
          </w14:checkbox>
        </w:sdtPr>
        <w:sdtEndPr/>
        <w:sdtContent>
          <w:r w:rsidR="00140176" w:rsidRPr="00781D18">
            <w:rPr>
              <w:rFonts w:ascii="Segoe UI Symbol" w:eastAsia="MS Gothic" w:hAnsi="Segoe UI Symbol" w:cs="Segoe UI Symbol"/>
              <w:szCs w:val="26"/>
            </w:rPr>
            <w:t>☐</w:t>
          </w:r>
        </w:sdtContent>
      </w:sdt>
      <w:r w:rsidR="00140176" w:rsidRPr="00781D18">
        <w:rPr>
          <w:rFonts w:asciiTheme="minorHAnsi" w:hAnsiTheme="minorHAnsi" w:cstheme="minorHAnsi"/>
          <w:szCs w:val="26"/>
        </w:rPr>
        <w:tab/>
        <w:t xml:space="preserve"> à la variante suivante : </w:t>
      </w:r>
      <w:sdt>
        <w:sdtPr>
          <w:rPr>
            <w:rFonts w:asciiTheme="minorHAnsi" w:hAnsiTheme="minorHAnsi" w:cstheme="minorHAnsi"/>
            <w:szCs w:val="26"/>
          </w:rPr>
          <w:id w:val="1400257695"/>
          <w:placeholder>
            <w:docPart w:val="559B6D5C962C4A96ACD45C885CE6F472"/>
          </w:placeholder>
          <w:showingPlcHdr/>
          <w:text/>
        </w:sdtPr>
        <w:sdtEndPr/>
        <w:sdtContent>
          <w:r w:rsidR="00140176" w:rsidRPr="00781D18">
            <w:rPr>
              <w:rFonts w:asciiTheme="minorHAnsi" w:hAnsiTheme="minorHAnsi" w:cstheme="minorHAnsi"/>
              <w:szCs w:val="26"/>
            </w:rPr>
            <w:t>…………</w:t>
          </w:r>
        </w:sdtContent>
      </w:sdt>
    </w:p>
    <w:p w14:paraId="3755C5E4" w14:textId="77777777" w:rsidR="00140176" w:rsidRPr="00781D18" w:rsidRDefault="00140176" w:rsidP="00140176">
      <w:pPr>
        <w:pStyle w:val="fcasegauche"/>
        <w:tabs>
          <w:tab w:val="left" w:pos="851"/>
        </w:tabs>
        <w:spacing w:after="0"/>
        <w:rPr>
          <w:rFonts w:asciiTheme="minorHAnsi" w:hAnsiTheme="minorHAnsi" w:cstheme="minorHAnsi"/>
          <w:szCs w:val="26"/>
        </w:rPr>
      </w:pPr>
    </w:p>
    <w:p w14:paraId="36A9C6A3" w14:textId="77777777" w:rsidR="00140176" w:rsidRPr="00781D18" w:rsidRDefault="000C0558" w:rsidP="00140176">
      <w:pPr>
        <w:pStyle w:val="fcasegauche"/>
        <w:numPr>
          <w:ilvl w:val="0"/>
          <w:numId w:val="5"/>
        </w:numPr>
        <w:tabs>
          <w:tab w:val="left" w:pos="851"/>
        </w:tabs>
        <w:spacing w:after="0"/>
        <w:ind w:left="851"/>
        <w:rPr>
          <w:rFonts w:asciiTheme="minorHAnsi" w:hAnsiTheme="minorHAnsi" w:cstheme="minorHAnsi"/>
          <w:szCs w:val="26"/>
        </w:rPr>
      </w:pPr>
      <w:sdt>
        <w:sdtPr>
          <w:rPr>
            <w:rFonts w:asciiTheme="minorHAnsi" w:hAnsiTheme="minorHAnsi" w:cstheme="minorHAnsi"/>
            <w:szCs w:val="26"/>
          </w:rPr>
          <w:id w:val="404723546"/>
          <w15:color w:val="000000"/>
          <w14:checkbox>
            <w14:checked w14:val="0"/>
            <w14:checkedState w14:val="2612" w14:font="MS Gothic"/>
            <w14:uncheckedState w14:val="2610" w14:font="MS Gothic"/>
          </w14:checkbox>
        </w:sdtPr>
        <w:sdtEndPr/>
        <w:sdtContent>
          <w:r w:rsidR="00140176" w:rsidRPr="00781D18">
            <w:rPr>
              <w:rFonts w:ascii="Segoe UI Symbol" w:eastAsia="MS Gothic" w:hAnsi="Segoe UI Symbol" w:cs="Segoe UI Symbol"/>
              <w:szCs w:val="26"/>
            </w:rPr>
            <w:t>☐</w:t>
          </w:r>
        </w:sdtContent>
      </w:sdt>
      <w:r w:rsidR="00140176" w:rsidRPr="00781D18">
        <w:rPr>
          <w:rFonts w:asciiTheme="minorHAnsi" w:hAnsiTheme="minorHAnsi" w:cstheme="minorHAnsi"/>
          <w:szCs w:val="26"/>
        </w:rPr>
        <w:t xml:space="preserve"> avec les prestations supplémentaires suivantes </w:t>
      </w:r>
      <w:r w:rsidR="00140176" w:rsidRPr="00781D18">
        <w:rPr>
          <w:rFonts w:asciiTheme="minorHAnsi" w:hAnsiTheme="minorHAnsi" w:cstheme="minorHAnsi"/>
          <w:i/>
          <w:iCs/>
          <w:szCs w:val="26"/>
        </w:rPr>
        <w:t>(en cas de PSE) </w:t>
      </w:r>
      <w:r w:rsidR="00140176" w:rsidRPr="00781D18">
        <w:rPr>
          <w:rFonts w:asciiTheme="minorHAnsi" w:hAnsiTheme="minorHAnsi" w:cstheme="minorHAnsi"/>
          <w:iCs/>
          <w:szCs w:val="26"/>
        </w:rPr>
        <w:t xml:space="preserve"> </w:t>
      </w:r>
      <w:r w:rsidR="00140176" w:rsidRPr="00781D18">
        <w:rPr>
          <w:rFonts w:asciiTheme="minorHAnsi" w:hAnsiTheme="minorHAnsi" w:cstheme="minorHAnsi"/>
          <w:szCs w:val="26"/>
        </w:rPr>
        <w:t xml:space="preserve">: </w:t>
      </w:r>
      <w:sdt>
        <w:sdtPr>
          <w:rPr>
            <w:rFonts w:asciiTheme="minorHAnsi" w:hAnsiTheme="minorHAnsi" w:cstheme="minorHAnsi"/>
            <w:szCs w:val="26"/>
          </w:rPr>
          <w:id w:val="312912638"/>
          <w:placeholder>
            <w:docPart w:val="58AE08DBD73D43DBB0632AEC49C72410"/>
          </w:placeholder>
          <w:showingPlcHdr/>
          <w:text/>
        </w:sdtPr>
        <w:sdtEndPr/>
        <w:sdtContent>
          <w:r w:rsidR="00140176" w:rsidRPr="00781D18">
            <w:rPr>
              <w:rFonts w:asciiTheme="minorHAnsi" w:hAnsiTheme="minorHAnsi" w:cstheme="minorHAnsi"/>
              <w:szCs w:val="26"/>
            </w:rPr>
            <w:t>…………</w:t>
          </w:r>
        </w:sdtContent>
      </w:sdt>
    </w:p>
    <w:p w14:paraId="2A3630DC" w14:textId="77777777" w:rsidR="009B1CD0" w:rsidRDefault="009B1CD0" w:rsidP="00140176">
      <w:pPr>
        <w:tabs>
          <w:tab w:val="left" w:pos="426"/>
          <w:tab w:val="left" w:pos="851"/>
        </w:tabs>
        <w:jc w:val="both"/>
        <w:rPr>
          <w:rFonts w:asciiTheme="minorHAnsi" w:hAnsiTheme="minorHAnsi" w:cstheme="minorHAnsi"/>
          <w:szCs w:val="26"/>
        </w:rPr>
      </w:pPr>
    </w:p>
    <w:p w14:paraId="6B820455" w14:textId="77777777" w:rsidR="007146B6" w:rsidRPr="00BE632C" w:rsidRDefault="007146B6" w:rsidP="005846FB">
      <w:pPr>
        <w:pStyle w:val="fcasegauche"/>
        <w:tabs>
          <w:tab w:val="left" w:pos="851"/>
        </w:tabs>
        <w:spacing w:after="0"/>
        <w:ind w:left="0" w:firstLine="0"/>
        <w:rPr>
          <w:rFonts w:asciiTheme="minorHAnsi" w:hAnsiTheme="minorHAnsi" w:cstheme="minorHAnsi"/>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14:paraId="2541DE3E" w14:textId="77777777">
        <w:tc>
          <w:tcPr>
            <w:tcW w:w="10277" w:type="dxa"/>
            <w:shd w:val="clear" w:color="auto" w:fill="66CCFF"/>
          </w:tcPr>
          <w:p w14:paraId="75ED2218" w14:textId="77777777"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14:paraId="6AF7BD2C" w14:textId="77777777" w:rsidR="009B1CD0" w:rsidRPr="00BE632C" w:rsidRDefault="009B1CD0" w:rsidP="006C4338">
      <w:pPr>
        <w:tabs>
          <w:tab w:val="left" w:pos="851"/>
        </w:tabs>
        <w:rPr>
          <w:rFonts w:asciiTheme="minorHAnsi" w:hAnsiTheme="minorHAnsi" w:cstheme="minorHAnsi"/>
          <w:sz w:val="16"/>
          <w:szCs w:val="16"/>
        </w:rPr>
      </w:pPr>
    </w:p>
    <w:p w14:paraId="3D213A38" w14:textId="77777777"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14:paraId="3EC34C49" w14:textId="77777777" w:rsidR="00C5526F" w:rsidRPr="00BE632C" w:rsidRDefault="00C5526F" w:rsidP="00A60E41">
      <w:pPr>
        <w:rPr>
          <w:rFonts w:asciiTheme="minorHAnsi" w:hAnsiTheme="minorHAnsi" w:cstheme="minorHAnsi"/>
          <w:b/>
          <w:sz w:val="16"/>
          <w:szCs w:val="16"/>
        </w:rPr>
      </w:pPr>
    </w:p>
    <w:p w14:paraId="65527378" w14:textId="77777777"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14:paraId="1FBFEEE2" w14:textId="7777777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14:paraId="2724B277" w14:textId="77777777"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BE632C">
                  <w:rPr>
                    <w:rFonts w:asciiTheme="minorHAnsi" w:hAnsiTheme="minorHAnsi" w:cstheme="minorHAnsi"/>
                    <w:szCs w:val="26"/>
                  </w:rPr>
                  <w:t>…………</w:t>
                </w:r>
              </w:sdtContent>
            </w:sdt>
          </w:p>
        </w:tc>
        <w:tc>
          <w:tcPr>
            <w:tcW w:w="5097" w:type="dxa"/>
            <w:tcBorders>
              <w:bottom w:val="none" w:sz="0" w:space="0" w:color="auto"/>
            </w:tcBorders>
          </w:tcPr>
          <w:p w14:paraId="45DF39F9" w14:textId="77777777"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14:paraId="25052243" w14:textId="7777777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14:paraId="213C1D62" w14:textId="77777777"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14:paraId="1A4004CE" w14:textId="77777777"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14:paraId="3E55B6CC" w14:textId="7777777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14:paraId="51002C7F" w14:textId="77777777"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14:paraId="0EB7DAE8" w14:textId="77777777"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14:paraId="795272A4" w14:textId="7DE48A43" w:rsidR="009B1CD0" w:rsidRPr="00C27AC7" w:rsidRDefault="009B1CD0" w:rsidP="009F5EDA">
      <w:pPr>
        <w:tabs>
          <w:tab w:val="left" w:pos="851"/>
        </w:tabs>
        <w:spacing w:before="240"/>
        <w:jc w:val="both"/>
        <w:rPr>
          <w:rFonts w:asciiTheme="minorHAnsi" w:hAnsiTheme="minorHAnsi" w:cstheme="minorHAnsi"/>
          <w:szCs w:val="26"/>
        </w:rPr>
      </w:pPr>
      <w:r w:rsidRPr="003A4E58">
        <w:rPr>
          <w:rFonts w:asciiTheme="minorHAnsi" w:hAnsiTheme="minorHAnsi" w:cstheme="minorHAnsi"/>
          <w:szCs w:val="26"/>
        </w:rPr>
        <w:lastRenderedPageBreak/>
        <w:t>Ap</w:t>
      </w:r>
      <w:r w:rsidR="00C5526F" w:rsidRPr="003A4E58">
        <w:rPr>
          <w:rFonts w:asciiTheme="minorHAnsi" w:hAnsiTheme="minorHAnsi" w:cstheme="minorHAnsi"/>
          <w:szCs w:val="26"/>
        </w:rPr>
        <w:t xml:space="preserve">rès avoir pris connaissance de toutes les </w:t>
      </w:r>
      <w:r w:rsidRPr="003A4E58">
        <w:rPr>
          <w:rFonts w:asciiTheme="minorHAnsi" w:hAnsiTheme="minorHAnsi" w:cstheme="minorHAnsi"/>
          <w:szCs w:val="26"/>
        </w:rPr>
        <w:t xml:space="preserve">pièces </w:t>
      </w:r>
      <w:r w:rsidR="00C5526F" w:rsidRPr="003A4E58">
        <w:rPr>
          <w:rFonts w:asciiTheme="minorHAnsi" w:hAnsiTheme="minorHAnsi" w:cstheme="minorHAnsi"/>
          <w:szCs w:val="26"/>
        </w:rPr>
        <w:t>énumérées à l’article 1.1 du CCP n°</w:t>
      </w:r>
      <w:sdt>
        <w:sdtPr>
          <w:rPr>
            <w:rFonts w:asciiTheme="minorHAnsi" w:hAnsiTheme="minorHAnsi" w:cstheme="minorHAnsi"/>
            <w:szCs w:val="26"/>
          </w:rPr>
          <w:id w:val="1798650853"/>
          <w:placeholder>
            <w:docPart w:val="96AA067E78BA4D2B90C18CF402DAE2BB"/>
          </w:placeholder>
          <w:text/>
        </w:sdtPr>
        <w:sdtContent>
          <w:r w:rsidR="00BE632C" w:rsidRPr="003A4E58">
            <w:rPr>
              <w:rFonts w:asciiTheme="minorHAnsi" w:hAnsiTheme="minorHAnsi" w:cstheme="minorHAnsi"/>
              <w:szCs w:val="26"/>
            </w:rPr>
            <w:t>ARS974-MP-2026-008</w:t>
          </w:r>
        </w:sdtContent>
      </w:sdt>
      <w:r w:rsidR="00C5526F" w:rsidRPr="003A4E58">
        <w:rPr>
          <w:rFonts w:asciiTheme="minorHAnsi" w:hAnsiTheme="minorHAnsi" w:cstheme="minorHAnsi"/>
          <w:szCs w:val="26"/>
        </w:rPr>
        <w:t xml:space="preserve">  et </w:t>
      </w:r>
      <w:r w:rsidRPr="003A4E58">
        <w:rPr>
          <w:rFonts w:asciiTheme="minorHAnsi" w:hAnsiTheme="minorHAnsi" w:cstheme="minorHAnsi"/>
          <w:szCs w:val="26"/>
        </w:rPr>
        <w:t>constitutives</w:t>
      </w:r>
      <w:r w:rsidR="00603870" w:rsidRPr="003A4E58">
        <w:rPr>
          <w:rFonts w:asciiTheme="minorHAnsi" w:hAnsiTheme="minorHAnsi" w:cstheme="minorHAnsi"/>
          <w:szCs w:val="26"/>
        </w:rPr>
        <w:t xml:space="preserve"> </w:t>
      </w:r>
      <w:r w:rsidRPr="003A4E58">
        <w:rPr>
          <w:rFonts w:asciiTheme="minorHAnsi" w:hAnsiTheme="minorHAnsi" w:cstheme="minorHAnsi"/>
          <w:szCs w:val="26"/>
        </w:rPr>
        <w:t xml:space="preserve">du marché </w:t>
      </w:r>
      <w:r w:rsidR="00FE48C9" w:rsidRPr="003A4E58">
        <w:rPr>
          <w:rFonts w:asciiTheme="minorHAnsi" w:hAnsiTheme="minorHAnsi" w:cstheme="minorHAnsi"/>
          <w:szCs w:val="26"/>
        </w:rPr>
        <w:t>public</w:t>
      </w:r>
      <w:r w:rsidR="00C5526F" w:rsidRPr="003A4E58">
        <w:rPr>
          <w:rFonts w:asciiTheme="minorHAnsi" w:hAnsiTheme="minorHAnsi" w:cstheme="minorHAnsi"/>
          <w:szCs w:val="26"/>
        </w:rPr>
        <w:t xml:space="preserve"> </w:t>
      </w:r>
      <w:r w:rsidR="003543CF" w:rsidRPr="003A4E58">
        <w:rPr>
          <w:rFonts w:asciiTheme="minorHAnsi" w:hAnsiTheme="minorHAnsi" w:cstheme="minorHAnsi"/>
          <w:szCs w:val="26"/>
        </w:rPr>
        <w:t>;</w:t>
      </w:r>
    </w:p>
    <w:p w14:paraId="67EEA882" w14:textId="77777777" w:rsidR="00A83B56" w:rsidRPr="00C27AC7" w:rsidRDefault="00A83B56" w:rsidP="00A60E41">
      <w:pPr>
        <w:tabs>
          <w:tab w:val="left" w:pos="851"/>
        </w:tabs>
        <w:jc w:val="both"/>
        <w:rPr>
          <w:rFonts w:asciiTheme="minorHAnsi" w:hAnsiTheme="minorHAnsi" w:cstheme="minorHAnsi"/>
          <w:szCs w:val="26"/>
        </w:rPr>
      </w:pPr>
    </w:p>
    <w:p w14:paraId="49C38288" w14:textId="77777777"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14:paraId="6C73662F" w14:textId="77777777" w:rsidR="009B1CD0" w:rsidRPr="00BE632C" w:rsidRDefault="009B1CD0" w:rsidP="00A60E41">
      <w:pPr>
        <w:tabs>
          <w:tab w:val="left" w:pos="851"/>
        </w:tabs>
        <w:jc w:val="both"/>
        <w:rPr>
          <w:rFonts w:asciiTheme="minorHAnsi" w:hAnsiTheme="minorHAnsi" w:cstheme="minorHAnsi"/>
          <w:sz w:val="16"/>
          <w:szCs w:val="16"/>
        </w:rPr>
      </w:pPr>
    </w:p>
    <w:p w14:paraId="2223FD8E" w14:textId="77777777" w:rsidR="009B1CD0" w:rsidRPr="00C27AC7" w:rsidRDefault="000C0558" w:rsidP="00BE632C">
      <w:pPr>
        <w:tabs>
          <w:tab w:val="left" w:pos="851"/>
        </w:tabs>
        <w:spacing w:before="120"/>
        <w:ind w:left="284"/>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BE632C">
            <w:rPr>
              <w:rFonts w:ascii="Segoe UI Symbol" w:hAnsi="Segoe UI Symbol" w:cs="Segoe UI Symbol"/>
              <w:szCs w:val="26"/>
            </w:rPr>
            <w:t>☐</w:t>
          </w:r>
        </w:sdtContent>
      </w:sdt>
      <w:r w:rsidR="00EC7CF9" w:rsidRPr="00C27AC7">
        <w:rPr>
          <w:rFonts w:asciiTheme="minorHAnsi" w:hAnsiTheme="minorHAnsi" w:cstheme="minorHAnsi"/>
          <w:szCs w:val="26"/>
        </w:rPr>
        <w:t xml:space="preserve"> </w:t>
      </w:r>
      <w:r w:rsidR="00D90A00" w:rsidRPr="00C27AC7">
        <w:rPr>
          <w:rFonts w:asciiTheme="minorHAnsi" w:hAnsiTheme="minorHAnsi" w:cstheme="minorHAnsi"/>
          <w:szCs w:val="26"/>
        </w:rPr>
        <w:t xml:space="preserve">le </w:t>
      </w:r>
      <w:r w:rsidR="009B1CD0" w:rsidRPr="00C27AC7">
        <w:rPr>
          <w:rFonts w:asciiTheme="minorHAnsi" w:hAnsiTheme="minorHAnsi" w:cstheme="minorHAnsi"/>
          <w:szCs w:val="26"/>
        </w:rPr>
        <w:t>signataire</w:t>
      </w:r>
    </w:p>
    <w:p w14:paraId="59C2FA64" w14:textId="77777777" w:rsidR="009B1CD0" w:rsidRPr="00C27AC7" w:rsidRDefault="000C0558" w:rsidP="00BE632C">
      <w:pPr>
        <w:tabs>
          <w:tab w:val="left" w:pos="851"/>
        </w:tabs>
        <w:spacing w:before="120"/>
        <w:ind w:left="284"/>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9B1CD0" w:rsidRPr="00C27AC7">
        <w:rPr>
          <w:rFonts w:asciiTheme="minorHAnsi" w:hAnsiTheme="minorHAnsi" w:cstheme="minorHAnsi"/>
          <w:szCs w:val="26"/>
        </w:rPr>
        <w:t>engage</w:t>
      </w:r>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14:paraId="280CA4F2" w14:textId="77777777" w:rsidR="009B1CD0" w:rsidRPr="00BE632C" w:rsidRDefault="003A11D7" w:rsidP="002B056D">
      <w:pPr>
        <w:tabs>
          <w:tab w:val="left" w:pos="851"/>
        </w:tabs>
        <w:jc w:val="both"/>
        <w:rPr>
          <w:rFonts w:asciiTheme="minorHAnsi" w:hAnsiTheme="minorHAnsi" w:cstheme="minorHAnsi"/>
          <w:i/>
          <w:szCs w:val="26"/>
        </w:rPr>
      </w:pPr>
      <w:r w:rsidRPr="00BE632C">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820B0DC" w14:textId="77777777" w:rsidR="009B1CD0" w:rsidRPr="00C27AC7" w:rsidRDefault="000C0558"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14:paraId="692D8C56" w14:textId="77777777" w:rsidR="009B1CD0" w:rsidRPr="00C27AC7" w:rsidRDefault="000C0558" w:rsidP="00BE632C">
      <w:pPr>
        <w:tabs>
          <w:tab w:val="left" w:pos="851"/>
        </w:tabs>
        <w:spacing w:before="120"/>
        <w:ind w:left="284"/>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sidRPr="00BE632C">
            <w:rPr>
              <w:rFonts w:ascii="Segoe UI Symbol" w:hAnsi="Segoe UI Symbol" w:cs="Segoe UI Symbol"/>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BE632C">
        <w:rPr>
          <w:rFonts w:asciiTheme="minorHAnsi" w:hAnsiTheme="minorHAnsi" w:cstheme="minorHAnsi"/>
          <w:szCs w:val="26"/>
        </w:rPr>
        <w:t xml:space="preserve">(en cas de convention de mandat) </w:t>
      </w:r>
      <w:r w:rsidR="009B1CD0" w:rsidRPr="00C27AC7">
        <w:rPr>
          <w:rFonts w:asciiTheme="minorHAnsi" w:hAnsiTheme="minorHAnsi" w:cstheme="minorHAnsi"/>
          <w:szCs w:val="26"/>
        </w:rPr>
        <w:t>;</w:t>
      </w:r>
    </w:p>
    <w:p w14:paraId="136DA3B9" w14:textId="77777777" w:rsidR="003A11D7" w:rsidRPr="00BE632C" w:rsidRDefault="003A11D7" w:rsidP="002B056D">
      <w:pPr>
        <w:tabs>
          <w:tab w:val="left" w:pos="851"/>
        </w:tabs>
        <w:jc w:val="both"/>
        <w:rPr>
          <w:rFonts w:asciiTheme="minorHAnsi" w:hAnsiTheme="minorHAnsi" w:cstheme="minorHAnsi"/>
          <w:i/>
          <w:szCs w:val="26"/>
        </w:rPr>
      </w:pPr>
      <w:r w:rsidRPr="00BE632C">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702EB9EF" w14:textId="77777777" w:rsidR="009C4DCF" w:rsidRPr="00C27AC7" w:rsidRDefault="000C0558"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14:paraId="4B9FFBD6" w14:textId="77777777" w:rsidR="009B1CD0" w:rsidRPr="00C27AC7" w:rsidRDefault="009B1CD0" w:rsidP="00A60E41">
      <w:pPr>
        <w:tabs>
          <w:tab w:val="left" w:pos="851"/>
        </w:tabs>
        <w:jc w:val="both"/>
        <w:rPr>
          <w:rFonts w:asciiTheme="minorHAnsi" w:hAnsiTheme="minorHAnsi" w:cstheme="minorHAnsi"/>
          <w:szCs w:val="26"/>
        </w:rPr>
      </w:pPr>
    </w:p>
    <w:p w14:paraId="538D1DE1" w14:textId="77777777" w:rsidR="009B1CD0" w:rsidRPr="00C27AC7" w:rsidRDefault="000C0558" w:rsidP="00BE632C">
      <w:pPr>
        <w:tabs>
          <w:tab w:val="left" w:pos="851"/>
        </w:tabs>
        <w:spacing w:before="120"/>
        <w:ind w:left="284"/>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BE632C">
            <w:rPr>
              <w:rFonts w:ascii="Segoe UI Symbol" w:hAnsi="Segoe UI Symbol" w:cs="Segoe UI Symbol"/>
              <w:szCs w:val="26"/>
            </w:rPr>
            <w:t>☐</w:t>
          </w:r>
        </w:sdtContent>
      </w:sdt>
      <w:r w:rsidR="00EC7CF9" w:rsidRPr="00C27AC7">
        <w:rPr>
          <w:rFonts w:asciiTheme="minorHAnsi" w:hAnsiTheme="minorHAnsi" w:cstheme="minorHAnsi"/>
          <w:szCs w:val="26"/>
        </w:rPr>
        <w:t xml:space="preserve"> </w:t>
      </w:r>
      <w:r w:rsidR="00D90A00" w:rsidRPr="00C27AC7">
        <w:rPr>
          <w:rFonts w:asciiTheme="minorHAnsi" w:hAnsiTheme="minorHAnsi" w:cstheme="minorHAnsi"/>
          <w:szCs w:val="26"/>
        </w:rPr>
        <w:t>l</w:t>
      </w:r>
      <w:r w:rsidR="009B1CD0" w:rsidRPr="00C27AC7">
        <w:rPr>
          <w:rFonts w:asciiTheme="minorHAnsi" w:hAnsiTheme="minorHAnsi" w:cstheme="minorHAnsi"/>
          <w:szCs w:val="26"/>
        </w:rPr>
        <w:t>’ensemble des membres du groupement s’engagent, sur la base de l’offre du groupement ;</w:t>
      </w:r>
    </w:p>
    <w:p w14:paraId="67C0121C" w14:textId="77777777" w:rsidR="003543CF" w:rsidRPr="00BE632C" w:rsidRDefault="003543CF" w:rsidP="00A60E41">
      <w:pPr>
        <w:tabs>
          <w:tab w:val="left" w:pos="851"/>
        </w:tabs>
        <w:jc w:val="both"/>
        <w:rPr>
          <w:rFonts w:asciiTheme="minorHAnsi" w:hAnsiTheme="minorHAnsi" w:cstheme="minorHAnsi"/>
          <w:i/>
          <w:szCs w:val="26"/>
        </w:rPr>
      </w:pPr>
      <w:r w:rsidRPr="00BE632C">
        <w:rPr>
          <w:rFonts w:asciiTheme="minorHAnsi" w:hAnsiTheme="minorHAnsi" w:cstheme="minorHAnsi"/>
          <w:i/>
          <w:szCs w:val="2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E83A00D" w14:textId="77777777" w:rsidR="003543CF" w:rsidRPr="00C27AC7" w:rsidRDefault="000C0558"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14:paraId="2A9FF16F" w14:textId="77777777" w:rsidR="009B1CD0" w:rsidRPr="00C27AC7" w:rsidRDefault="009B1CD0" w:rsidP="00A60E41">
      <w:pPr>
        <w:pStyle w:val="fcase1ertab"/>
        <w:tabs>
          <w:tab w:val="left" w:pos="851"/>
        </w:tabs>
        <w:ind w:left="0" w:firstLine="0"/>
        <w:rPr>
          <w:rFonts w:asciiTheme="minorHAnsi" w:hAnsiTheme="minorHAnsi" w:cstheme="minorHAnsi"/>
          <w:szCs w:val="26"/>
        </w:rPr>
      </w:pPr>
    </w:p>
    <w:p w14:paraId="54FDF994" w14:textId="232DF48C" w:rsidR="00140176" w:rsidRPr="00C27AC7" w:rsidRDefault="00140176" w:rsidP="00140176">
      <w:pPr>
        <w:pStyle w:val="fcase1ertab"/>
        <w:tabs>
          <w:tab w:val="left" w:pos="851"/>
        </w:tabs>
        <w:ind w:left="0" w:firstLine="0"/>
        <w:rPr>
          <w:rFonts w:asciiTheme="minorHAnsi" w:hAnsiTheme="minorHAnsi" w:cstheme="minorHAnsi"/>
          <w:szCs w:val="26"/>
        </w:rPr>
      </w:pPr>
      <w:r w:rsidRPr="003A4E58">
        <w:rPr>
          <w:rFonts w:asciiTheme="minorHAnsi" w:hAnsiTheme="minorHAnsi" w:cstheme="minorHAnsi"/>
          <w:szCs w:val="26"/>
        </w:rPr>
        <w:t>à exécuter les prestations demandées aux prix indiqués dans l’annexe financière en annexe du présent document.</w:t>
      </w:r>
    </w:p>
    <w:p w14:paraId="2E5C7CD5" w14:textId="77777777"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14:paraId="2D2DB798" w14:textId="77777777"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14:paraId="4DE90F3F" w14:textId="77777777" w:rsidR="00354C04" w:rsidRPr="00BE632C" w:rsidRDefault="002B056D" w:rsidP="00BE632C">
      <w:pPr>
        <w:tabs>
          <w:tab w:val="left" w:pos="851"/>
        </w:tabs>
        <w:jc w:val="both"/>
        <w:rPr>
          <w:rFonts w:asciiTheme="minorHAnsi" w:hAnsiTheme="minorHAnsi" w:cstheme="minorHAnsi"/>
          <w:i/>
          <w:szCs w:val="26"/>
        </w:rPr>
      </w:pPr>
      <w:r w:rsidRPr="00BE632C">
        <w:rPr>
          <w:rFonts w:asciiTheme="minorHAnsi" w:hAnsiTheme="minorHAnsi" w:cstheme="minorHAnsi"/>
          <w:i/>
          <w:szCs w:val="26"/>
        </w:rPr>
        <w:t>[</w:t>
      </w:r>
      <w:r w:rsidR="00840934" w:rsidRPr="00BE632C">
        <w:rPr>
          <w:rFonts w:asciiTheme="minorHAnsi" w:hAnsiTheme="minorHAnsi" w:cstheme="minorHAnsi"/>
          <w:i/>
          <w:szCs w:val="26"/>
        </w:rPr>
        <w:t>En</w:t>
      </w:r>
      <w:r w:rsidR="00354C04" w:rsidRPr="00BE632C">
        <w:rPr>
          <w:rFonts w:asciiTheme="minorHAnsi" w:hAnsiTheme="minorHAnsi" w:cstheme="minorHAnsi"/>
          <w:i/>
          <w:szCs w:val="26"/>
        </w:rPr>
        <w:t xml:space="preserve"> cas de group</w:t>
      </w:r>
      <w:r w:rsidRPr="00BE632C">
        <w:rPr>
          <w:rFonts w:asciiTheme="minorHAnsi" w:hAnsiTheme="minorHAnsi" w:cstheme="minorHAnsi"/>
          <w:i/>
          <w:szCs w:val="26"/>
        </w:rPr>
        <w:t>ement d’opérateurs économiques.]</w:t>
      </w:r>
    </w:p>
    <w:p w14:paraId="00FAB33D" w14:textId="77777777" w:rsidR="00036500" w:rsidRPr="00C27AC7" w:rsidRDefault="00036500" w:rsidP="00A60E41">
      <w:pPr>
        <w:tabs>
          <w:tab w:val="left" w:pos="851"/>
          <w:tab w:val="left" w:pos="6237"/>
        </w:tabs>
        <w:rPr>
          <w:rFonts w:asciiTheme="minorHAnsi" w:hAnsiTheme="minorHAnsi" w:cstheme="minorHAnsi"/>
          <w:i/>
          <w:iCs/>
          <w:szCs w:val="26"/>
        </w:rPr>
      </w:pPr>
    </w:p>
    <w:p w14:paraId="2CBAEC59" w14:textId="77777777"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14:paraId="1A09ED39" w14:textId="77777777" w:rsidR="00354C04" w:rsidRPr="00C27AC7" w:rsidRDefault="000C0558"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14:paraId="09DE6F5A" w14:textId="77777777" w:rsidR="00C5526F" w:rsidRPr="00C27AC7" w:rsidRDefault="002B056D" w:rsidP="00C5526F">
      <w:pPr>
        <w:tabs>
          <w:tab w:val="left" w:pos="851"/>
        </w:tabs>
        <w:spacing w:before="120" w:after="240"/>
        <w:jc w:val="both"/>
        <w:rPr>
          <w:rFonts w:asciiTheme="minorHAnsi" w:hAnsiTheme="minorHAnsi" w:cstheme="minorHAnsi"/>
          <w:i/>
          <w:iCs/>
          <w:szCs w:val="26"/>
        </w:rPr>
      </w:pPr>
      <w:r w:rsidRPr="00C27AC7">
        <w:rPr>
          <w:rFonts w:asciiTheme="minorHAnsi" w:hAnsiTheme="minorHAnsi" w:cstheme="minorHAnsi"/>
          <w:i/>
          <w:iCs/>
          <w:szCs w:val="26"/>
        </w:rPr>
        <w:t>[</w:t>
      </w:r>
      <w:r w:rsidR="009B1CD0" w:rsidRPr="00C27AC7">
        <w:rPr>
          <w:rFonts w:asciiTheme="minorHAnsi" w:hAnsiTheme="minorHAnsi" w:cstheme="minorHAnsi"/>
          <w:i/>
          <w:iCs/>
          <w:szCs w:val="26"/>
        </w:rPr>
        <w:t>Les membres du groupement conjoint indiquent dans le tableau ci-dessous la répartition des prestations que chacun d’entre eux s’engage à réaliser.</w:t>
      </w:r>
      <w:r w:rsidRPr="00C27AC7">
        <w:rPr>
          <w:rFonts w:asciiTheme="minorHAnsi" w:hAnsiTheme="minorHAnsi" w:cstheme="minorHAnsi"/>
          <w:i/>
          <w:iCs/>
          <w:szCs w:val="26"/>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14:paraId="76DB43E5" w14:textId="77777777" w:rsidTr="00C5526F">
        <w:trPr>
          <w:trHeight w:val="397"/>
        </w:trPr>
        <w:tc>
          <w:tcPr>
            <w:tcW w:w="4146" w:type="dxa"/>
            <w:vMerge w:val="restart"/>
            <w:tcBorders>
              <w:top w:val="single" w:sz="4" w:space="0" w:color="000000"/>
              <w:left w:val="single" w:sz="4" w:space="0" w:color="000000"/>
              <w:bottom w:val="single" w:sz="4" w:space="0" w:color="000000"/>
            </w:tcBorders>
            <w:vAlign w:val="center"/>
          </w:tcPr>
          <w:p w14:paraId="35627E0A"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lastRenderedPageBreak/>
              <w:t xml:space="preserve">Désignation des membres </w:t>
            </w:r>
          </w:p>
          <w:p w14:paraId="1E8A1984"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vAlign w:val="center"/>
          </w:tcPr>
          <w:p w14:paraId="3301B0E0" w14:textId="77777777"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14:paraId="62EB45A2" w14:textId="77777777"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14:paraId="5272C456" w14:textId="7777777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14:paraId="54C8A58C" w14:textId="77777777"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14:paraId="3083C15B"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D7D33"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14:paraId="39D8EFC2" w14:textId="77777777"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14:paraId="01B474A1" w14:textId="77777777" w:rsidTr="00F76AF7">
        <w:trPr>
          <w:trHeight w:val="1046"/>
        </w:trPr>
        <w:tc>
          <w:tcPr>
            <w:tcW w:w="4146" w:type="dxa"/>
            <w:tcBorders>
              <w:top w:val="single" w:sz="4" w:space="0" w:color="000000"/>
              <w:left w:val="single" w:sz="4" w:space="0" w:color="000000"/>
            </w:tcBorders>
            <w:shd w:val="clear" w:color="auto" w:fill="CCFFFF"/>
            <w:vAlign w:val="center"/>
          </w:tcPr>
          <w:p w14:paraId="17E2EF70"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14:paraId="78084725"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14:paraId="709E3DC4"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14:paraId="597A04B3" w14:textId="77777777" w:rsidTr="00F76AF7">
        <w:trPr>
          <w:trHeight w:val="1000"/>
        </w:trPr>
        <w:tc>
          <w:tcPr>
            <w:tcW w:w="4146" w:type="dxa"/>
            <w:tcBorders>
              <w:left w:val="single" w:sz="4" w:space="0" w:color="000000"/>
            </w:tcBorders>
            <w:vAlign w:val="center"/>
          </w:tcPr>
          <w:p w14:paraId="02EAF1AD"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vAlign w:val="center"/>
          </w:tcPr>
          <w:p w14:paraId="0A461B46"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vAlign w:val="center"/>
          </w:tcPr>
          <w:p w14:paraId="3E90F0FE"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14:paraId="10C9D1A3" w14:textId="77777777" w:rsidTr="00F76AF7">
        <w:trPr>
          <w:trHeight w:val="1059"/>
        </w:trPr>
        <w:tc>
          <w:tcPr>
            <w:tcW w:w="4146" w:type="dxa"/>
            <w:tcBorders>
              <w:left w:val="single" w:sz="4" w:space="0" w:color="000000"/>
              <w:bottom w:val="single" w:sz="4" w:space="0" w:color="000000"/>
            </w:tcBorders>
            <w:shd w:val="clear" w:color="auto" w:fill="CCFFFF"/>
            <w:vAlign w:val="center"/>
          </w:tcPr>
          <w:p w14:paraId="39133925"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14:paraId="31840C6B"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14:paraId="31DD45C1"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bl>
    <w:p w14:paraId="297C097F" w14:textId="77777777"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14:paraId="16851838" w14:textId="77777777"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14:paraId="0AFECFF9" w14:textId="77777777" w:rsidR="009B1CD0" w:rsidRPr="00C27AC7" w:rsidRDefault="002B056D" w:rsidP="00F648C3">
      <w:pPr>
        <w:pStyle w:val="fcase1ertab"/>
        <w:keepNext/>
        <w:tabs>
          <w:tab w:val="left" w:pos="851"/>
        </w:tabs>
        <w:spacing w:before="120"/>
        <w:ind w:left="0" w:firstLine="0"/>
        <w:rPr>
          <w:rFonts w:asciiTheme="minorHAnsi" w:hAnsiTheme="minorHAnsi" w:cstheme="minorHAnsi"/>
          <w:b/>
          <w:szCs w:val="26"/>
        </w:rPr>
      </w:pPr>
      <w:r w:rsidRPr="00C27AC7">
        <w:rPr>
          <w:rFonts w:asciiTheme="minorHAnsi" w:hAnsiTheme="minorHAnsi" w:cstheme="minorHAnsi"/>
          <w:i/>
          <w:szCs w:val="26"/>
        </w:rPr>
        <w:t>[</w:t>
      </w:r>
      <w:r w:rsidR="009B1CD0" w:rsidRPr="00C27AC7">
        <w:rPr>
          <w:rFonts w:asciiTheme="minorHAnsi" w:hAnsiTheme="minorHAnsi" w:cstheme="minorHAnsi"/>
          <w:i/>
          <w:szCs w:val="26"/>
        </w:rPr>
        <w:t xml:space="preserve">Joindre un ou des relevé(s) d’identité bancaire </w:t>
      </w:r>
      <w:r w:rsidR="00813BDC" w:rsidRPr="00C27AC7">
        <w:rPr>
          <w:rFonts w:asciiTheme="minorHAnsi" w:hAnsiTheme="minorHAnsi" w:cstheme="minorHAnsi"/>
          <w:i/>
          <w:szCs w:val="26"/>
        </w:rPr>
        <w:t xml:space="preserve">(RIB) </w:t>
      </w:r>
      <w:r w:rsidR="009B1CD0" w:rsidRPr="00C27AC7">
        <w:rPr>
          <w:rFonts w:asciiTheme="minorHAnsi" w:hAnsiTheme="minorHAnsi" w:cstheme="minorHAnsi"/>
          <w:i/>
          <w:szCs w:val="26"/>
        </w:rPr>
        <w:t>ou postal</w:t>
      </w:r>
      <w:r w:rsidR="00813BDC" w:rsidRPr="00C27AC7">
        <w:rPr>
          <w:rFonts w:asciiTheme="minorHAnsi" w:hAnsiTheme="minorHAnsi" w:cstheme="minorHAnsi"/>
          <w:i/>
          <w:szCs w:val="26"/>
        </w:rPr>
        <w:t xml:space="preserve"> en cliquant sur l’icône ci-dessous</w:t>
      </w:r>
      <w:r w:rsidR="009B1CD0" w:rsidRPr="00C27AC7">
        <w:rPr>
          <w:rFonts w:asciiTheme="minorHAnsi" w:hAnsiTheme="minorHAnsi" w:cstheme="minorHAnsi"/>
          <w:i/>
          <w:szCs w:val="26"/>
        </w:rPr>
        <w:t>.</w:t>
      </w:r>
      <w:r w:rsidRPr="00C27AC7">
        <w:rPr>
          <w:rFonts w:asciiTheme="minorHAnsi" w:hAnsiTheme="minorHAnsi" w:cstheme="minorHAnsi"/>
          <w:i/>
          <w:szCs w:val="26"/>
        </w:rPr>
        <w:t>]</w:t>
      </w:r>
    </w:p>
    <w:p w14:paraId="6C7D3CB3" w14:textId="77777777"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14:paraId="1B8E968A" w14:textId="77777777"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14:anchorId="4692C66E" wp14:editId="50ACDA71">
                <wp:extent cx="6452235" cy="2486025"/>
                <wp:effectExtent l="0" t="0" r="571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5007" cy="2487093"/>
                        </a:xfrm>
                        <a:prstGeom prst="rect">
                          <a:avLst/>
                        </a:prstGeom>
                        <a:noFill/>
                        <a:ln>
                          <a:noFill/>
                        </a:ln>
                      </pic:spPr>
                    </pic:pic>
                  </a:graphicData>
                </a:graphic>
              </wp:inline>
            </w:drawing>
          </w:r>
        </w:p>
      </w:sdtContent>
    </w:sdt>
    <w:p w14:paraId="4831FB2F"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407E05C1" w14:textId="77777777" w:rsidR="0043437A" w:rsidRPr="00C27AC7" w:rsidRDefault="0043437A" w:rsidP="00A60E41">
      <w:pPr>
        <w:pStyle w:val="fcasegauche"/>
        <w:keepNext/>
        <w:tabs>
          <w:tab w:val="left" w:pos="426"/>
        </w:tabs>
        <w:spacing w:after="0"/>
        <w:ind w:left="0" w:firstLine="0"/>
        <w:jc w:val="left"/>
        <w:rPr>
          <w:rFonts w:asciiTheme="minorHAnsi" w:hAnsiTheme="minorHAnsi" w:cstheme="minorHAnsi"/>
          <w:szCs w:val="26"/>
        </w:rPr>
      </w:pPr>
      <w:r w:rsidRPr="00C27AC7">
        <w:rPr>
          <w:rFonts w:asciiTheme="minorHAnsi" w:hAnsiTheme="minorHAnsi" w:cstheme="minorHAnsi"/>
          <w:b/>
          <w:bCs/>
          <w:szCs w:val="26"/>
        </w:rPr>
        <w:t xml:space="preserve">B4 </w:t>
      </w:r>
      <w:r w:rsidR="005F77AF">
        <w:rPr>
          <w:rFonts w:asciiTheme="minorHAnsi" w:hAnsiTheme="minorHAnsi" w:cstheme="minorHAnsi"/>
          <w:b/>
          <w:bCs/>
          <w:szCs w:val="26"/>
        </w:rPr>
        <w:t>- Carte d’achat</w:t>
      </w:r>
    </w:p>
    <w:p w14:paraId="3DAF821F" w14:textId="77777777" w:rsidR="0043437A" w:rsidRPr="00C27AC7" w:rsidRDefault="0043437A" w:rsidP="00A60E41">
      <w:pPr>
        <w:keepNext/>
        <w:jc w:val="both"/>
        <w:rPr>
          <w:rFonts w:asciiTheme="minorHAnsi" w:hAnsiTheme="minorHAnsi" w:cstheme="minorHAnsi"/>
          <w:szCs w:val="26"/>
          <w:highlight w:val="yellow"/>
        </w:rPr>
      </w:pPr>
    </w:p>
    <w:p w14:paraId="111FC445" w14:textId="77777777" w:rsidR="0043437A" w:rsidRPr="00C27AC7" w:rsidRDefault="000C0558" w:rsidP="00A60E41">
      <w:pPr>
        <w:keepNext/>
        <w:jc w:val="both"/>
        <w:rPr>
          <w:rFonts w:asciiTheme="minorHAnsi" w:hAnsiTheme="minorHAnsi" w:cstheme="minorHAnsi"/>
          <w:szCs w:val="26"/>
        </w:rPr>
      </w:pPr>
      <w:sdt>
        <w:sdtPr>
          <w:rPr>
            <w:rFonts w:asciiTheme="minorHAnsi" w:hAnsiTheme="minorHAnsi" w:cstheme="minorHAnsi"/>
            <w:szCs w:val="26"/>
          </w:rPr>
          <w:id w:val="105862248"/>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43437A" w:rsidRPr="00C27AC7">
        <w:rPr>
          <w:rFonts w:asciiTheme="minorHAnsi" w:hAnsiTheme="minorHAnsi" w:cstheme="minorHAnsi"/>
          <w:szCs w:val="26"/>
        </w:rPr>
        <w:t xml:space="preserve">J’accepte d’appliquer les modalités relatives à l’exécution du marché public par carte </w:t>
      </w:r>
      <w:r w:rsidR="00AA1EDE">
        <w:rPr>
          <w:rFonts w:asciiTheme="minorHAnsi" w:hAnsiTheme="minorHAnsi" w:cstheme="minorHAnsi"/>
          <w:szCs w:val="26"/>
        </w:rPr>
        <w:t>d’</w:t>
      </w:r>
      <w:r w:rsidR="0043437A" w:rsidRPr="00C27AC7">
        <w:rPr>
          <w:rFonts w:asciiTheme="minorHAnsi" w:hAnsiTheme="minorHAnsi" w:cstheme="minorHAnsi"/>
          <w:szCs w:val="26"/>
        </w:rPr>
        <w:t>achat et reconnais en conséquence renoncer au bénéficie de l’avance (rubrique B5) ;</w:t>
      </w:r>
    </w:p>
    <w:p w14:paraId="0AB938DA" w14:textId="77777777" w:rsidR="0043437A" w:rsidRPr="00BE632C" w:rsidRDefault="0043437A" w:rsidP="00A60E41">
      <w:pPr>
        <w:keepNext/>
        <w:jc w:val="both"/>
        <w:rPr>
          <w:rFonts w:asciiTheme="minorHAnsi" w:hAnsiTheme="minorHAnsi" w:cstheme="minorHAnsi"/>
          <w:sz w:val="16"/>
          <w:szCs w:val="16"/>
        </w:rPr>
      </w:pPr>
    </w:p>
    <w:p w14:paraId="7EC6B5FE" w14:textId="77777777" w:rsidR="0043437A" w:rsidRPr="00C27AC7" w:rsidRDefault="000C0558" w:rsidP="00A60E41">
      <w:pPr>
        <w:pStyle w:val="fcasegauche"/>
        <w:keepNext/>
        <w:tabs>
          <w:tab w:val="left" w:pos="426"/>
          <w:tab w:val="left" w:pos="851"/>
        </w:tabs>
        <w:spacing w:after="0"/>
        <w:ind w:left="0" w:firstLine="0"/>
        <w:jc w:val="left"/>
        <w:rPr>
          <w:rFonts w:asciiTheme="minorHAnsi" w:hAnsiTheme="minorHAnsi" w:cstheme="minorHAnsi"/>
          <w:b/>
          <w:szCs w:val="26"/>
        </w:rPr>
      </w:pPr>
      <w:sdt>
        <w:sdtPr>
          <w:rPr>
            <w:rFonts w:asciiTheme="minorHAnsi" w:hAnsiTheme="minorHAnsi" w:cstheme="minorHAnsi"/>
            <w:szCs w:val="26"/>
          </w:rPr>
          <w:id w:val="205443075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43437A" w:rsidRPr="00C27AC7">
        <w:rPr>
          <w:rFonts w:asciiTheme="minorHAnsi" w:hAnsiTheme="minorHAnsi" w:cstheme="minorHAnsi"/>
          <w:szCs w:val="26"/>
        </w:rPr>
        <w:t xml:space="preserve"> Je refuse d’appliquer les modalités relatives à l’exécution du marché public par carte </w:t>
      </w:r>
      <w:r w:rsidR="00AA1EDE">
        <w:rPr>
          <w:rFonts w:asciiTheme="minorHAnsi" w:hAnsiTheme="minorHAnsi" w:cstheme="minorHAnsi"/>
          <w:szCs w:val="26"/>
        </w:rPr>
        <w:t>d’achat</w:t>
      </w:r>
      <w:r w:rsidR="0043437A" w:rsidRPr="00C27AC7">
        <w:rPr>
          <w:rFonts w:asciiTheme="minorHAnsi" w:hAnsiTheme="minorHAnsi" w:cstheme="minorHAnsi"/>
          <w:szCs w:val="26"/>
        </w:rPr>
        <w:t>.</w:t>
      </w:r>
    </w:p>
    <w:p w14:paraId="2840D752" w14:textId="77777777" w:rsidR="009B1CD0" w:rsidRPr="00BE632C" w:rsidRDefault="009B1CD0" w:rsidP="00A60E41">
      <w:pPr>
        <w:pStyle w:val="fcasegauche"/>
        <w:tabs>
          <w:tab w:val="left" w:pos="426"/>
          <w:tab w:val="left" w:pos="851"/>
        </w:tabs>
        <w:spacing w:after="0"/>
        <w:ind w:left="0" w:firstLine="0"/>
        <w:jc w:val="left"/>
        <w:rPr>
          <w:rFonts w:asciiTheme="minorHAnsi" w:hAnsiTheme="minorHAnsi" w:cstheme="minorHAnsi"/>
          <w:b/>
          <w:sz w:val="16"/>
          <w:szCs w:val="16"/>
        </w:rPr>
      </w:pPr>
    </w:p>
    <w:p w14:paraId="6E34C788" w14:textId="4890A63F" w:rsidR="00BE632C" w:rsidRPr="00C27AC7" w:rsidRDefault="00BE632C" w:rsidP="00BE632C">
      <w:pPr>
        <w:pStyle w:val="fcasegauche"/>
        <w:keepNext/>
        <w:tabs>
          <w:tab w:val="left" w:pos="426"/>
          <w:tab w:val="left" w:pos="851"/>
        </w:tabs>
        <w:spacing w:after="0"/>
        <w:ind w:left="0" w:firstLine="0"/>
        <w:jc w:val="left"/>
        <w:rPr>
          <w:rFonts w:asciiTheme="minorHAnsi" w:hAnsiTheme="minorHAnsi" w:cstheme="minorHAnsi"/>
          <w:b/>
          <w:szCs w:val="26"/>
        </w:rPr>
      </w:pPr>
      <w:sdt>
        <w:sdtPr>
          <w:rPr>
            <w:rFonts w:asciiTheme="minorHAnsi" w:hAnsiTheme="minorHAnsi" w:cstheme="minorHAnsi"/>
            <w:szCs w:val="26"/>
          </w:rPr>
          <w:id w:val="-296375443"/>
          <w15:color w:val="000000"/>
          <w14:checkbox>
            <w14:checked w14:val="1"/>
            <w14:checkedState w14:val="2612" w14:font="MS Gothic"/>
            <w14:uncheckedState w14:val="2610" w14:font="MS Gothic"/>
          </w14:checkbox>
        </w:sdtPr>
        <w:sdtContent>
          <w:r>
            <w:rPr>
              <w:rFonts w:ascii="MS Gothic" w:eastAsia="MS Gothic" w:hAnsi="MS Gothic" w:cstheme="minorHAnsi" w:hint="eastAsia"/>
              <w:szCs w:val="26"/>
            </w:rPr>
            <w:t>☒</w:t>
          </w:r>
        </w:sdtContent>
      </w:sdt>
      <w:r w:rsidRPr="00C27AC7">
        <w:rPr>
          <w:rFonts w:asciiTheme="minorHAnsi" w:hAnsiTheme="minorHAnsi" w:cstheme="minorHAnsi"/>
          <w:szCs w:val="26"/>
        </w:rPr>
        <w:t xml:space="preserve"> </w:t>
      </w:r>
      <w:r>
        <w:rPr>
          <w:rFonts w:asciiTheme="minorHAnsi" w:hAnsiTheme="minorHAnsi" w:cstheme="minorHAnsi"/>
          <w:szCs w:val="26"/>
        </w:rPr>
        <w:t>Sans objet</w:t>
      </w:r>
      <w:r w:rsidRPr="00C27AC7">
        <w:rPr>
          <w:rFonts w:asciiTheme="minorHAnsi" w:hAnsiTheme="minorHAnsi" w:cstheme="minorHAnsi"/>
          <w:szCs w:val="26"/>
        </w:rPr>
        <w:t>.</w:t>
      </w:r>
    </w:p>
    <w:p w14:paraId="5A913CFA"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10DD3B02" w14:textId="77777777" w:rsidR="00C5526F" w:rsidRPr="00C27AC7" w:rsidRDefault="009B1CD0" w:rsidP="00BE632C">
      <w:pPr>
        <w:pStyle w:val="fcasegauche"/>
        <w:keepNext/>
        <w:tabs>
          <w:tab w:val="left" w:pos="426"/>
          <w:tab w:val="left" w:pos="851"/>
        </w:tabs>
        <w:spacing w:before="120"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5</w:t>
      </w:r>
      <w:r w:rsidRPr="00C27AC7">
        <w:rPr>
          <w:rFonts w:asciiTheme="minorHAnsi" w:hAnsiTheme="minorHAnsi" w:cstheme="minorHAnsi"/>
          <w:b/>
          <w:szCs w:val="26"/>
        </w:rPr>
        <w:t xml:space="preserve"> - Avance </w:t>
      </w:r>
    </w:p>
    <w:p w14:paraId="122D7CB1" w14:textId="77777777"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14:paraId="76155848" w14:textId="77777777"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2"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3"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14:paraId="2BE8B506" w14:textId="77777777" w:rsidR="009B1CD0" w:rsidRPr="00C27AC7" w:rsidRDefault="009B1CD0" w:rsidP="00A60E41">
      <w:pPr>
        <w:keepNext/>
        <w:tabs>
          <w:tab w:val="left" w:pos="426"/>
          <w:tab w:val="left" w:pos="851"/>
        </w:tabs>
        <w:rPr>
          <w:rFonts w:asciiTheme="minorHAnsi" w:hAnsiTheme="minorHAnsi" w:cstheme="minorHAnsi"/>
          <w:b/>
          <w:szCs w:val="26"/>
        </w:rPr>
      </w:pPr>
    </w:p>
    <w:p w14:paraId="19756C31" w14:textId="4EC6650D"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1"/>
            <w14:checkedState w14:val="2612" w14:font="MS Gothic"/>
            <w14:uncheckedState w14:val="2610" w14:font="MS Gothic"/>
          </w14:checkbox>
        </w:sdtPr>
        <w:sdtEndPr/>
        <w:sdtContent>
          <w:r w:rsidR="00BE632C">
            <w:rPr>
              <w:rFonts w:ascii="MS Gothic" w:eastAsia="MS Gothic" w:hAnsi="MS Gothic" w:cstheme="minorHAnsi" w:hint="eastAsia"/>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14:paraId="48C45271" w14:textId="77777777" w:rsidR="009B1CD0" w:rsidRPr="00C27AC7" w:rsidRDefault="009B1CD0" w:rsidP="00A60E41">
      <w:pPr>
        <w:tabs>
          <w:tab w:val="left" w:pos="426"/>
          <w:tab w:val="left" w:pos="851"/>
        </w:tabs>
        <w:jc w:val="both"/>
        <w:rPr>
          <w:rFonts w:asciiTheme="minorHAnsi" w:hAnsiTheme="minorHAnsi" w:cstheme="minorHAnsi"/>
          <w:b/>
          <w:szCs w:val="26"/>
        </w:rPr>
      </w:pPr>
    </w:p>
    <w:p w14:paraId="2E9B8D32" w14:textId="77777777" w:rsidR="009B1CD0" w:rsidRPr="00C27AC7" w:rsidRDefault="009B1CD0" w:rsidP="00A60E41">
      <w:pPr>
        <w:tabs>
          <w:tab w:val="left" w:pos="426"/>
          <w:tab w:val="left" w:pos="851"/>
        </w:tabs>
        <w:jc w:val="both"/>
        <w:rPr>
          <w:rFonts w:asciiTheme="minorHAnsi" w:hAnsiTheme="minorHAnsi" w:cstheme="minorHAnsi"/>
          <w:b/>
          <w:szCs w:val="26"/>
        </w:rPr>
      </w:pPr>
    </w:p>
    <w:p w14:paraId="20849055" w14:textId="77777777"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lastRenderedPageBreak/>
        <w:t>B</w:t>
      </w:r>
      <w:r w:rsidR="0043437A" w:rsidRPr="00C27AC7">
        <w:rPr>
          <w:rFonts w:asciiTheme="minorHAnsi" w:hAnsiTheme="minorHAnsi" w:cstheme="minorHAnsi"/>
          <w:b/>
          <w:szCs w:val="26"/>
        </w:rPr>
        <w:t>6</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14:paraId="18A1C634" w14:textId="77777777" w:rsidR="009B1CD0" w:rsidRPr="00C27AC7" w:rsidRDefault="009B1CD0" w:rsidP="009B45B9">
      <w:pPr>
        <w:tabs>
          <w:tab w:val="left" w:pos="576"/>
          <w:tab w:val="left" w:pos="851"/>
        </w:tabs>
        <w:jc w:val="both"/>
        <w:rPr>
          <w:rFonts w:asciiTheme="minorHAnsi" w:hAnsiTheme="minorHAnsi" w:cstheme="minorHAnsi"/>
          <w:szCs w:val="26"/>
        </w:rPr>
      </w:pPr>
    </w:p>
    <w:p w14:paraId="16A894ED" w14:textId="5585E3C8" w:rsidR="00140176" w:rsidRPr="00BE632C" w:rsidRDefault="00140176" w:rsidP="00140176">
      <w:pPr>
        <w:tabs>
          <w:tab w:val="left" w:pos="576"/>
          <w:tab w:val="left" w:pos="851"/>
        </w:tabs>
        <w:jc w:val="both"/>
        <w:rPr>
          <w:rFonts w:asciiTheme="minorHAnsi" w:hAnsiTheme="minorHAnsi" w:cstheme="minorHAnsi"/>
          <w:i/>
          <w:szCs w:val="26"/>
        </w:rPr>
      </w:pPr>
      <w:r w:rsidRPr="00BE632C">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B4321030061241329EE268FF68245645"/>
          </w:placeholder>
          <w:text/>
        </w:sdtPr>
        <w:sdtEndPr/>
        <w:sdtContent>
          <w:r w:rsidR="00BE632C" w:rsidRPr="00BE632C">
            <w:rPr>
              <w:rFonts w:asciiTheme="minorHAnsi" w:hAnsiTheme="minorHAnsi" w:cstheme="minorHAnsi"/>
              <w:szCs w:val="26"/>
            </w:rPr>
            <w:t>12</w:t>
          </w:r>
        </w:sdtContent>
      </w:sdt>
      <w:r w:rsidRPr="00BE632C">
        <w:rPr>
          <w:rFonts w:asciiTheme="minorHAnsi" w:hAnsiTheme="minorHAnsi" w:cstheme="minorHAnsi"/>
          <w:szCs w:val="26"/>
        </w:rPr>
        <w:t xml:space="preserve"> mois à compter de :</w:t>
      </w:r>
    </w:p>
    <w:p w14:paraId="5C65FFC5" w14:textId="31F4CEC6" w:rsidR="00140176" w:rsidRPr="00BE632C" w:rsidRDefault="00140176" w:rsidP="00140176">
      <w:pPr>
        <w:tabs>
          <w:tab w:val="left" w:pos="851"/>
        </w:tabs>
        <w:spacing w:before="120"/>
        <w:ind w:left="567"/>
        <w:jc w:val="both"/>
        <w:rPr>
          <w:rFonts w:asciiTheme="minorHAnsi" w:hAnsiTheme="minorHAnsi" w:cstheme="minorHAnsi"/>
          <w:szCs w:val="26"/>
        </w:rPr>
      </w:pPr>
      <w:r w:rsidRPr="00BE632C">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00BE632C" w:rsidRPr="00BE632C">
            <w:rPr>
              <w:rFonts w:ascii="MS Gothic" w:eastAsia="MS Gothic" w:hAnsi="MS Gothic" w:cstheme="minorHAnsi" w:hint="eastAsia"/>
              <w:szCs w:val="26"/>
            </w:rPr>
            <w:t>☒</w:t>
          </w:r>
        </w:sdtContent>
      </w:sdt>
      <w:r w:rsidRPr="00BE632C">
        <w:rPr>
          <w:rFonts w:asciiTheme="minorHAnsi" w:hAnsiTheme="minorHAnsi" w:cstheme="minorHAnsi"/>
          <w:szCs w:val="26"/>
        </w:rPr>
        <w:tab/>
        <w:t xml:space="preserve"> la date de réception de la notification du marché public ;</w:t>
      </w:r>
    </w:p>
    <w:p w14:paraId="501200D5" w14:textId="77777777" w:rsidR="00140176" w:rsidRPr="00BE632C" w:rsidRDefault="00140176" w:rsidP="00140176">
      <w:pPr>
        <w:tabs>
          <w:tab w:val="left" w:pos="851"/>
        </w:tabs>
        <w:spacing w:before="120"/>
        <w:ind w:left="567"/>
        <w:jc w:val="both"/>
        <w:rPr>
          <w:rFonts w:asciiTheme="minorHAnsi" w:hAnsiTheme="minorHAnsi" w:cstheme="minorHAnsi"/>
          <w:szCs w:val="26"/>
        </w:rPr>
      </w:pPr>
      <w:r w:rsidRPr="00BE632C">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BE632C">
            <w:rPr>
              <w:rFonts w:ascii="Segoe UI Symbol" w:eastAsia="MS Gothic" w:hAnsi="Segoe UI Symbol" w:cs="Segoe UI Symbol"/>
              <w:szCs w:val="26"/>
            </w:rPr>
            <w:t>☐</w:t>
          </w:r>
        </w:sdtContent>
      </w:sdt>
      <w:r w:rsidRPr="00BE632C">
        <w:rPr>
          <w:rFonts w:asciiTheme="minorHAnsi" w:hAnsiTheme="minorHAnsi" w:cstheme="minorHAnsi"/>
          <w:szCs w:val="26"/>
        </w:rPr>
        <w:t xml:space="preserve"> la date de notification de l’ordre de service ;</w:t>
      </w:r>
    </w:p>
    <w:p w14:paraId="5DB6C42B" w14:textId="77777777" w:rsidR="00140176" w:rsidRPr="00BE632C" w:rsidRDefault="00140176" w:rsidP="00140176">
      <w:pPr>
        <w:tabs>
          <w:tab w:val="left" w:pos="851"/>
        </w:tabs>
        <w:spacing w:before="120"/>
        <w:ind w:left="1134" w:hanging="567"/>
        <w:jc w:val="both"/>
        <w:rPr>
          <w:rFonts w:asciiTheme="minorHAnsi" w:hAnsiTheme="minorHAnsi" w:cstheme="minorHAnsi"/>
          <w:b/>
          <w:szCs w:val="26"/>
        </w:rPr>
      </w:pPr>
      <w:r w:rsidRPr="00BE632C">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Pr="00BE632C">
            <w:rPr>
              <w:rFonts w:ascii="Segoe UI Symbol" w:eastAsia="MS Gothic" w:hAnsi="Segoe UI Symbol" w:cs="Segoe UI Symbol"/>
              <w:szCs w:val="26"/>
            </w:rPr>
            <w:t>☐</w:t>
          </w:r>
        </w:sdtContent>
      </w:sdt>
      <w:r w:rsidRPr="00BE632C">
        <w:rPr>
          <w:rFonts w:asciiTheme="minorHAnsi" w:hAnsiTheme="minorHAnsi" w:cstheme="minorHAnsi"/>
          <w:szCs w:val="26"/>
        </w:rPr>
        <w:t xml:space="preserve"> la date de début d’exécution prévue par le marché public.</w:t>
      </w:r>
    </w:p>
    <w:p w14:paraId="479088D3" w14:textId="77777777" w:rsidR="00140176" w:rsidRPr="00BE632C" w:rsidRDefault="00140176" w:rsidP="00140176">
      <w:pPr>
        <w:pStyle w:val="fcasegauche"/>
        <w:tabs>
          <w:tab w:val="left" w:pos="426"/>
          <w:tab w:val="left" w:pos="851"/>
        </w:tabs>
        <w:spacing w:after="0"/>
        <w:ind w:left="0" w:firstLine="0"/>
        <w:jc w:val="left"/>
        <w:rPr>
          <w:rFonts w:asciiTheme="minorHAnsi" w:hAnsiTheme="minorHAnsi" w:cstheme="minorHAnsi"/>
          <w:szCs w:val="26"/>
        </w:rPr>
      </w:pPr>
    </w:p>
    <w:p w14:paraId="0EDDF360" w14:textId="6EBDBC39" w:rsidR="00140176" w:rsidRPr="00BE632C" w:rsidRDefault="00140176" w:rsidP="00140176">
      <w:pPr>
        <w:pStyle w:val="fcasegauche"/>
        <w:tabs>
          <w:tab w:val="left" w:pos="426"/>
          <w:tab w:val="left" w:pos="851"/>
        </w:tabs>
        <w:spacing w:after="0"/>
        <w:ind w:left="0" w:firstLine="0"/>
        <w:jc w:val="left"/>
        <w:rPr>
          <w:rFonts w:asciiTheme="minorHAnsi" w:hAnsiTheme="minorHAnsi" w:cstheme="minorHAnsi"/>
          <w:i/>
          <w:szCs w:val="26"/>
        </w:rPr>
      </w:pPr>
      <w:r w:rsidRPr="00BE632C">
        <w:rPr>
          <w:rFonts w:asciiTheme="minorHAnsi" w:hAnsiTheme="minorHAnsi" w:cstheme="minorHAnsi"/>
          <w:szCs w:val="26"/>
        </w:rPr>
        <w:t>Le marché public est reconductible :</w:t>
      </w:r>
      <w:r w:rsidRPr="00BE632C">
        <w:rPr>
          <w:rFonts w:asciiTheme="minorHAnsi" w:hAnsiTheme="minorHAnsi" w:cstheme="minorHAnsi"/>
          <w:szCs w:val="26"/>
        </w:rPr>
        <w:tab/>
      </w:r>
      <w:r w:rsidRPr="00BE632C">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BE632C">
            <w:rPr>
              <w:rFonts w:ascii="Segoe UI Symbol" w:eastAsia="MS Gothic" w:hAnsi="Segoe UI Symbol" w:cs="Segoe UI Symbol"/>
              <w:szCs w:val="26"/>
            </w:rPr>
            <w:t>☐</w:t>
          </w:r>
        </w:sdtContent>
      </w:sdt>
      <w:r w:rsidRPr="00BE632C">
        <w:rPr>
          <w:rFonts w:asciiTheme="minorHAnsi" w:hAnsiTheme="minorHAnsi" w:cstheme="minorHAnsi"/>
          <w:szCs w:val="26"/>
        </w:rPr>
        <w:tab/>
        <w:t>Non</w:t>
      </w:r>
      <w:r w:rsidRPr="00BE632C">
        <w:rPr>
          <w:rFonts w:asciiTheme="minorHAnsi" w:hAnsiTheme="minorHAnsi" w:cstheme="minorHAnsi"/>
          <w:szCs w:val="26"/>
        </w:rPr>
        <w:tab/>
      </w:r>
      <w:r w:rsidRPr="00BE632C">
        <w:rPr>
          <w:rFonts w:asciiTheme="minorHAnsi" w:hAnsiTheme="minorHAnsi" w:cstheme="minorHAnsi"/>
          <w:szCs w:val="26"/>
        </w:rPr>
        <w:tab/>
      </w:r>
      <w:r w:rsidRPr="00BE632C">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00BE632C" w:rsidRPr="00BE632C">
            <w:rPr>
              <w:rFonts w:ascii="MS Gothic" w:eastAsia="MS Gothic" w:hAnsi="MS Gothic" w:cstheme="minorHAnsi" w:hint="eastAsia"/>
              <w:szCs w:val="26"/>
            </w:rPr>
            <w:t>☒</w:t>
          </w:r>
        </w:sdtContent>
      </w:sdt>
      <w:r w:rsidRPr="00BE632C">
        <w:rPr>
          <w:rFonts w:asciiTheme="minorHAnsi" w:hAnsiTheme="minorHAnsi" w:cstheme="minorHAnsi"/>
          <w:szCs w:val="26"/>
        </w:rPr>
        <w:tab/>
        <w:t>Oui</w:t>
      </w:r>
    </w:p>
    <w:p w14:paraId="73CE72DA" w14:textId="77777777" w:rsidR="00140176" w:rsidRPr="00BE632C" w:rsidRDefault="00140176" w:rsidP="00140176">
      <w:pPr>
        <w:tabs>
          <w:tab w:val="left" w:pos="426"/>
          <w:tab w:val="left" w:pos="851"/>
        </w:tabs>
        <w:jc w:val="both"/>
        <w:rPr>
          <w:rFonts w:asciiTheme="minorHAnsi" w:hAnsiTheme="minorHAnsi" w:cstheme="minorHAnsi"/>
          <w:szCs w:val="26"/>
        </w:rPr>
      </w:pPr>
    </w:p>
    <w:p w14:paraId="52191240" w14:textId="77777777" w:rsidR="00140176" w:rsidRPr="00BE632C" w:rsidRDefault="00140176" w:rsidP="00140176">
      <w:pPr>
        <w:tabs>
          <w:tab w:val="left" w:pos="426"/>
          <w:tab w:val="left" w:pos="851"/>
        </w:tabs>
        <w:jc w:val="both"/>
        <w:rPr>
          <w:rFonts w:asciiTheme="minorHAnsi" w:hAnsiTheme="minorHAnsi" w:cstheme="minorHAnsi"/>
          <w:szCs w:val="26"/>
        </w:rPr>
      </w:pPr>
      <w:r w:rsidRPr="00BE632C">
        <w:rPr>
          <w:rFonts w:asciiTheme="minorHAnsi" w:hAnsiTheme="minorHAnsi" w:cstheme="minorHAnsi"/>
          <w:szCs w:val="26"/>
        </w:rPr>
        <w:t>Si oui, préciser :</w:t>
      </w:r>
    </w:p>
    <w:p w14:paraId="26DE013C" w14:textId="09AAAF63" w:rsidR="00140176" w:rsidRPr="00BE632C" w:rsidRDefault="00140176" w:rsidP="00140176">
      <w:pPr>
        <w:numPr>
          <w:ilvl w:val="0"/>
          <w:numId w:val="2"/>
        </w:numPr>
        <w:tabs>
          <w:tab w:val="left" w:pos="426"/>
          <w:tab w:val="left" w:pos="851"/>
        </w:tabs>
        <w:spacing w:before="120"/>
        <w:ind w:left="924" w:hanging="357"/>
        <w:jc w:val="both"/>
        <w:rPr>
          <w:rFonts w:asciiTheme="minorHAnsi" w:hAnsiTheme="minorHAnsi" w:cstheme="minorHAnsi"/>
          <w:szCs w:val="26"/>
        </w:rPr>
      </w:pPr>
      <w:r w:rsidRPr="00BE632C">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ED55E054E973400BB3F71F9E20B66F68"/>
          </w:placeholder>
          <w:text/>
        </w:sdtPr>
        <w:sdtEndPr/>
        <w:sdtContent>
          <w:r w:rsidR="00BE632C" w:rsidRPr="00BE632C">
            <w:rPr>
              <w:rFonts w:asciiTheme="minorHAnsi" w:hAnsiTheme="minorHAnsi" w:cstheme="minorHAnsi"/>
              <w:szCs w:val="26"/>
            </w:rPr>
            <w:t>3</w:t>
          </w:r>
        </w:sdtContent>
      </w:sdt>
      <w:r w:rsidR="00C71261" w:rsidRPr="00BE632C">
        <w:rPr>
          <w:rFonts w:asciiTheme="minorHAnsi" w:hAnsiTheme="minorHAnsi" w:cstheme="minorHAnsi"/>
          <w:szCs w:val="26"/>
        </w:rPr>
        <w:t xml:space="preserve"> (tacite)</w:t>
      </w:r>
    </w:p>
    <w:p w14:paraId="2DE2286D" w14:textId="735B1E6A" w:rsidR="00140176" w:rsidRPr="00BE632C" w:rsidRDefault="00140176" w:rsidP="00140176">
      <w:pPr>
        <w:numPr>
          <w:ilvl w:val="0"/>
          <w:numId w:val="2"/>
        </w:numPr>
        <w:tabs>
          <w:tab w:val="left" w:pos="426"/>
          <w:tab w:val="left" w:pos="851"/>
        </w:tabs>
        <w:spacing w:before="120"/>
        <w:ind w:left="924" w:hanging="357"/>
        <w:jc w:val="both"/>
        <w:rPr>
          <w:rFonts w:asciiTheme="minorHAnsi" w:hAnsiTheme="minorHAnsi" w:cstheme="minorHAnsi"/>
          <w:b/>
          <w:szCs w:val="26"/>
        </w:rPr>
      </w:pPr>
      <w:r w:rsidRPr="00BE632C">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C8A35C13369A42EDB267CE7C49A26E2F"/>
          </w:placeholder>
          <w:text/>
        </w:sdtPr>
        <w:sdtEndPr/>
        <w:sdtContent>
          <w:r w:rsidR="00BE632C" w:rsidRPr="00BE632C">
            <w:rPr>
              <w:rFonts w:asciiTheme="minorHAnsi" w:hAnsiTheme="minorHAnsi" w:cstheme="minorHAnsi"/>
              <w:szCs w:val="26"/>
            </w:rPr>
            <w:t>12 mois</w:t>
          </w:r>
        </w:sdtContent>
      </w:sdt>
      <w:r w:rsidRPr="00BE632C">
        <w:rPr>
          <w:rFonts w:asciiTheme="minorHAnsi" w:hAnsiTheme="minorHAnsi" w:cstheme="minorHAnsi"/>
          <w:szCs w:val="26"/>
          <w:lang w:val="en-GB"/>
        </w:rPr>
        <w:t xml:space="preserve"> </w:t>
      </w:r>
    </w:p>
    <w:p w14:paraId="583597F7" w14:textId="77777777"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14:paraId="617989BB" w14:textId="77777777">
        <w:tc>
          <w:tcPr>
            <w:tcW w:w="10419" w:type="dxa"/>
            <w:shd w:val="clear" w:color="auto" w:fill="66CCFF"/>
          </w:tcPr>
          <w:p w14:paraId="1B13CBAE" w14:textId="77777777"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14:paraId="0EA5BBA1" w14:textId="77777777" w:rsidR="009B1CD0" w:rsidRPr="00C27AC7" w:rsidRDefault="009B1CD0" w:rsidP="00B96984">
      <w:pPr>
        <w:keepNext/>
        <w:tabs>
          <w:tab w:val="left" w:pos="851"/>
        </w:tabs>
        <w:jc w:val="both"/>
        <w:rPr>
          <w:rFonts w:asciiTheme="minorHAnsi" w:hAnsiTheme="minorHAnsi" w:cstheme="minorHAnsi"/>
          <w:szCs w:val="26"/>
        </w:rPr>
      </w:pPr>
    </w:p>
    <w:p w14:paraId="071BCA29" w14:textId="77777777"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14:paraId="502742FD" w14:textId="77777777" w:rsidR="005824AE" w:rsidRPr="00C27AC7" w:rsidRDefault="005824AE" w:rsidP="006C4338">
      <w:pPr>
        <w:tabs>
          <w:tab w:val="left" w:pos="851"/>
        </w:tabs>
        <w:jc w:val="both"/>
        <w:rPr>
          <w:rFonts w:asciiTheme="minorHAnsi" w:hAnsiTheme="minorHAnsi" w:cstheme="minorHAnsi"/>
          <w:szCs w:val="26"/>
        </w:rPr>
      </w:pPr>
    </w:p>
    <w:p w14:paraId="0D41B151" w14:textId="77777777"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14:paraId="2C3C15E4" w14:textId="77777777"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14:paraId="26B5F65C" w14:textId="77777777" w:rsidTr="00C5526F">
        <w:tc>
          <w:tcPr>
            <w:tcW w:w="4644" w:type="dxa"/>
            <w:tcBorders>
              <w:top w:val="single" w:sz="4" w:space="0" w:color="000000"/>
              <w:left w:val="single" w:sz="4" w:space="0" w:color="000000"/>
              <w:bottom w:val="single" w:sz="4" w:space="0" w:color="000000"/>
            </w:tcBorders>
            <w:vAlign w:val="center"/>
          </w:tcPr>
          <w:p w14:paraId="18209EC7"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14:paraId="3677EEB1"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vAlign w:val="center"/>
          </w:tcPr>
          <w:p w14:paraId="320CD132"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vAlign w:val="center"/>
          </w:tcPr>
          <w:p w14:paraId="30C23D49"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14:paraId="326BA791" w14:textId="77777777" w:rsidTr="00F76AF7">
        <w:trPr>
          <w:trHeight w:val="1539"/>
        </w:trPr>
        <w:tc>
          <w:tcPr>
            <w:tcW w:w="4644" w:type="dxa"/>
            <w:tcBorders>
              <w:top w:val="single" w:sz="4" w:space="0" w:color="000000"/>
              <w:left w:val="single" w:sz="4" w:space="0" w:color="000000"/>
              <w:bottom w:val="single" w:sz="4" w:space="0" w:color="auto"/>
            </w:tcBorders>
            <w:vAlign w:val="center"/>
          </w:tcPr>
          <w:p w14:paraId="2DB8DCEC"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vAlign w:val="center"/>
          </w:tcPr>
          <w:p w14:paraId="280017B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vAlign w:val="center"/>
          </w:tcPr>
          <w:p w14:paraId="269B6482" w14:textId="77777777" w:rsidR="00332B12" w:rsidRPr="00C27AC7" w:rsidRDefault="00332B12" w:rsidP="002239FC">
            <w:pPr>
              <w:keepNext/>
              <w:tabs>
                <w:tab w:val="left" w:pos="851"/>
              </w:tabs>
              <w:snapToGrid w:val="0"/>
              <w:rPr>
                <w:rFonts w:asciiTheme="minorHAnsi" w:hAnsiTheme="minorHAnsi" w:cstheme="minorHAnsi"/>
                <w:b/>
                <w:bCs/>
                <w:szCs w:val="26"/>
              </w:rPr>
            </w:pPr>
          </w:p>
        </w:tc>
      </w:tr>
    </w:tbl>
    <w:p w14:paraId="6708456F" w14:textId="77777777" w:rsidR="002904AF" w:rsidRPr="00C27AC7" w:rsidRDefault="002904AF" w:rsidP="002904AF">
      <w:pPr>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14:paraId="435C9269" w14:textId="77777777" w:rsidR="00584633" w:rsidRDefault="00584633" w:rsidP="00332B12">
      <w:pPr>
        <w:pStyle w:val="fcase1ertab"/>
        <w:tabs>
          <w:tab w:val="left" w:pos="851"/>
        </w:tabs>
        <w:ind w:left="0" w:firstLine="0"/>
        <w:rPr>
          <w:rFonts w:asciiTheme="minorHAnsi" w:hAnsiTheme="minorHAnsi" w:cstheme="minorHAnsi"/>
          <w:b/>
          <w:szCs w:val="26"/>
        </w:rPr>
      </w:pPr>
    </w:p>
    <w:p w14:paraId="594E5932" w14:textId="77777777" w:rsidR="00C27AC7" w:rsidRDefault="00C27AC7" w:rsidP="00332B12">
      <w:pPr>
        <w:pStyle w:val="fcase1ertab"/>
        <w:tabs>
          <w:tab w:val="left" w:pos="851"/>
        </w:tabs>
        <w:ind w:left="0" w:firstLine="0"/>
        <w:rPr>
          <w:rFonts w:asciiTheme="minorHAnsi" w:hAnsiTheme="minorHAnsi" w:cstheme="minorHAnsi"/>
          <w:b/>
          <w:szCs w:val="26"/>
        </w:rPr>
      </w:pPr>
    </w:p>
    <w:p w14:paraId="55EA57D1" w14:textId="77777777"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14:paraId="1A37C857" w14:textId="77777777" w:rsidR="00332B12" w:rsidRPr="00C27AC7" w:rsidRDefault="00332B12" w:rsidP="006C4338">
      <w:pPr>
        <w:tabs>
          <w:tab w:val="left" w:pos="851"/>
        </w:tabs>
        <w:jc w:val="both"/>
        <w:rPr>
          <w:rFonts w:asciiTheme="minorHAnsi" w:hAnsiTheme="minorHAnsi" w:cstheme="minorHAnsi"/>
          <w:szCs w:val="26"/>
        </w:rPr>
      </w:pPr>
    </w:p>
    <w:p w14:paraId="690D7C28" w14:textId="77777777"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4"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5"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14:paraId="45610078" w14:textId="77777777" w:rsidR="00036500" w:rsidRPr="00C27AC7" w:rsidRDefault="00036500" w:rsidP="005846FB">
      <w:pPr>
        <w:tabs>
          <w:tab w:val="left" w:pos="851"/>
        </w:tabs>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mandataire</w:t>
      </w:r>
      <w:r w:rsidR="000E7324" w:rsidRPr="00C27AC7">
        <w:rPr>
          <w:rFonts w:asciiTheme="minorHAnsi" w:hAnsiTheme="minorHAnsi" w:cstheme="minorHAnsi"/>
          <w:i/>
          <w:szCs w:val="26"/>
        </w:rPr>
        <w:t>.</w:t>
      </w:r>
      <w:r w:rsidRPr="00C27AC7">
        <w:rPr>
          <w:rFonts w:asciiTheme="minorHAnsi" w:hAnsiTheme="minorHAnsi" w:cstheme="minorHAnsi"/>
          <w:i/>
          <w:szCs w:val="26"/>
        </w:rPr>
        <w:t>]</w:t>
      </w:r>
    </w:p>
    <w:p w14:paraId="355BD1B0" w14:textId="77777777" w:rsidR="009C4DCF" w:rsidRPr="00C27AC7" w:rsidRDefault="000C0558"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14:paraId="1E881B77" w14:textId="77777777" w:rsidR="00036500" w:rsidRPr="00C27AC7" w:rsidRDefault="00036500" w:rsidP="005846FB">
      <w:pPr>
        <w:tabs>
          <w:tab w:val="left" w:pos="851"/>
        </w:tabs>
        <w:rPr>
          <w:rFonts w:asciiTheme="minorHAnsi" w:hAnsiTheme="minorHAnsi" w:cstheme="minorHAnsi"/>
          <w:szCs w:val="26"/>
        </w:rPr>
      </w:pPr>
    </w:p>
    <w:p w14:paraId="6692657E" w14:textId="77777777"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14:paraId="194C74A2" w14:textId="77777777" w:rsidR="00354C04" w:rsidRPr="00C27AC7" w:rsidRDefault="000C0558"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14:paraId="252326DF" w14:textId="77777777" w:rsidR="009B1CD0" w:rsidRDefault="009B1CD0" w:rsidP="0083205E">
      <w:pPr>
        <w:tabs>
          <w:tab w:val="left" w:pos="851"/>
        </w:tabs>
        <w:rPr>
          <w:rFonts w:asciiTheme="minorHAnsi" w:hAnsiTheme="minorHAnsi" w:cstheme="minorHAnsi"/>
          <w:szCs w:val="26"/>
        </w:rPr>
      </w:pPr>
    </w:p>
    <w:p w14:paraId="7ECEB1B5" w14:textId="77777777" w:rsidR="00BE632C" w:rsidRDefault="00BE632C" w:rsidP="0083205E">
      <w:pPr>
        <w:tabs>
          <w:tab w:val="left" w:pos="851"/>
        </w:tabs>
        <w:rPr>
          <w:rFonts w:asciiTheme="minorHAnsi" w:hAnsiTheme="minorHAnsi" w:cstheme="minorHAnsi"/>
          <w:szCs w:val="26"/>
        </w:rPr>
      </w:pPr>
    </w:p>
    <w:p w14:paraId="24B3CBFF" w14:textId="77777777" w:rsidR="00BE632C" w:rsidRPr="00C27AC7" w:rsidRDefault="00BE632C" w:rsidP="0083205E">
      <w:pPr>
        <w:tabs>
          <w:tab w:val="left" w:pos="851"/>
        </w:tabs>
        <w:rPr>
          <w:rFonts w:asciiTheme="minorHAnsi" w:hAnsiTheme="minorHAnsi" w:cstheme="minorHAnsi"/>
          <w:szCs w:val="26"/>
        </w:rPr>
      </w:pPr>
    </w:p>
    <w:p w14:paraId="5096FF72" w14:textId="77777777" w:rsidR="002904AF" w:rsidRPr="00C27AC7" w:rsidRDefault="000C0558"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14:paraId="4BD2885D" w14:textId="77777777" w:rsidR="001C733C" w:rsidRPr="00BE632C" w:rsidRDefault="001C733C" w:rsidP="001C733C">
      <w:pPr>
        <w:pStyle w:val="fcasegauche"/>
        <w:tabs>
          <w:tab w:val="left" w:pos="426"/>
          <w:tab w:val="left" w:pos="851"/>
        </w:tabs>
        <w:spacing w:after="0"/>
        <w:ind w:left="0" w:firstLine="0"/>
        <w:jc w:val="left"/>
        <w:rPr>
          <w:rFonts w:asciiTheme="minorHAnsi" w:hAnsiTheme="minorHAnsi" w:cstheme="minorHAnsi"/>
          <w:sz w:val="16"/>
          <w:szCs w:val="16"/>
        </w:rPr>
      </w:pPr>
    </w:p>
    <w:p w14:paraId="66C62A5B" w14:textId="77777777"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2904AF" w:rsidRPr="00C27AC7">
        <w:rPr>
          <w:rFonts w:asciiTheme="minorHAnsi" w:hAnsiTheme="minorHAnsi" w:cstheme="minorHAnsi"/>
          <w:szCs w:val="26"/>
        </w:rPr>
        <w:t>pour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14:paraId="5B53C557" w14:textId="77777777" w:rsidR="002904AF"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Joindre</w:t>
      </w:r>
      <w:r w:rsidR="002904AF" w:rsidRPr="00C27AC7">
        <w:rPr>
          <w:rFonts w:asciiTheme="minorHAnsi" w:hAnsiTheme="minorHAnsi" w:cstheme="minorHAnsi"/>
          <w:i/>
          <w:szCs w:val="26"/>
        </w:rPr>
        <w:t xml:space="preserve"> les pouvoirs en annexe du présent document</w:t>
      </w:r>
      <w:r w:rsidR="009D661E" w:rsidRPr="00C27AC7">
        <w:rPr>
          <w:rFonts w:asciiTheme="minorHAnsi" w:hAnsiTheme="minorHAnsi" w:cstheme="minorHAnsi"/>
          <w:i/>
          <w:szCs w:val="26"/>
        </w:rPr>
        <w:t xml:space="preserve"> en cas de marché public autre que de défense ou de sécurité</w:t>
      </w:r>
      <w:r w:rsidR="002904AF" w:rsidRPr="00C27AC7">
        <w:rPr>
          <w:rFonts w:asciiTheme="minorHAnsi" w:hAnsiTheme="minorHAnsi" w:cstheme="minorHAnsi"/>
          <w:i/>
          <w:szCs w:val="26"/>
        </w:rPr>
        <w:t>.</w:t>
      </w:r>
      <w:r w:rsidR="009D661E" w:rsidRPr="00C27AC7">
        <w:rPr>
          <w:rFonts w:asciiTheme="minorHAnsi" w:hAnsiTheme="minorHAnsi" w:cstheme="minorHAnsi"/>
          <w:i/>
          <w:szCs w:val="26"/>
        </w:rPr>
        <w:t xml:space="preserve">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14:paraId="37C6841B" w14:textId="77777777" w:rsidR="002904AF" w:rsidRPr="00BE632C" w:rsidRDefault="002904AF" w:rsidP="00BE632C">
      <w:pPr>
        <w:pStyle w:val="fcasegauche"/>
        <w:tabs>
          <w:tab w:val="left" w:pos="426"/>
          <w:tab w:val="left" w:pos="851"/>
        </w:tabs>
        <w:spacing w:after="0"/>
        <w:ind w:left="0" w:firstLine="0"/>
        <w:jc w:val="left"/>
        <w:rPr>
          <w:rFonts w:asciiTheme="minorHAnsi" w:hAnsiTheme="minorHAnsi" w:cstheme="minorHAnsi"/>
          <w:sz w:val="16"/>
          <w:szCs w:val="16"/>
        </w:rPr>
      </w:pPr>
    </w:p>
    <w:p w14:paraId="55C6D00E" w14:textId="77777777" w:rsidR="002904AF" w:rsidRPr="00C27AC7" w:rsidRDefault="000C0558"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t>pour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14:paraId="47289788" w14:textId="77777777" w:rsidR="00BE6078"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Joindre</w:t>
      </w:r>
      <w:r w:rsidR="009D661E" w:rsidRPr="00C27AC7">
        <w:rPr>
          <w:rFonts w:asciiTheme="minorHAnsi" w:hAnsiTheme="minorHAnsi" w:cstheme="minorHAnsi"/>
          <w:i/>
          <w:szCs w:val="26"/>
        </w:rPr>
        <w:t xml:space="preserve"> les pouvoirs en annexe du présent document en cas de marché public autre que de défense ou de sécurité.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14:paraId="7B4A0C34" w14:textId="77777777" w:rsidR="002904AF" w:rsidRPr="00BE632C" w:rsidRDefault="002904AF" w:rsidP="00BE632C">
      <w:pPr>
        <w:pStyle w:val="fcasegauche"/>
        <w:tabs>
          <w:tab w:val="left" w:pos="426"/>
          <w:tab w:val="left" w:pos="851"/>
        </w:tabs>
        <w:spacing w:after="0"/>
        <w:ind w:left="0" w:firstLine="0"/>
        <w:jc w:val="left"/>
        <w:rPr>
          <w:rFonts w:asciiTheme="minorHAnsi" w:hAnsiTheme="minorHAnsi" w:cstheme="minorHAnsi"/>
          <w:sz w:val="16"/>
          <w:szCs w:val="16"/>
        </w:rPr>
      </w:pPr>
    </w:p>
    <w:p w14:paraId="62C311E3" w14:textId="77777777"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t>ont donné mandat au mandataire dans les conditions définies par les pouvoirs joints en annexe</w:t>
      </w:r>
      <w:r w:rsidR="009D661E" w:rsidRPr="00C27AC7">
        <w:rPr>
          <w:rFonts w:asciiTheme="minorHAnsi" w:hAnsiTheme="minorHAnsi" w:cstheme="minorHAnsi"/>
          <w:szCs w:val="26"/>
        </w:rPr>
        <w:t>.</w:t>
      </w:r>
    </w:p>
    <w:p w14:paraId="709219FD" w14:textId="77777777" w:rsidR="002904AF" w:rsidRPr="00C27AC7" w:rsidRDefault="002B056D" w:rsidP="00C6194D">
      <w:pPr>
        <w:tabs>
          <w:tab w:val="left" w:pos="851"/>
        </w:tabs>
        <w:ind w:left="1701"/>
        <w:jc w:val="both"/>
        <w:rPr>
          <w:rFonts w:asciiTheme="minorHAnsi" w:hAnsiTheme="minorHAnsi" w:cstheme="minorHAnsi"/>
          <w: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Hors</w:t>
      </w:r>
      <w:r w:rsidR="009D661E" w:rsidRPr="00C27AC7">
        <w:rPr>
          <w:rFonts w:asciiTheme="minorHAnsi" w:hAnsiTheme="minorHAnsi" w:cstheme="minorHAnsi"/>
          <w:i/>
          <w:szCs w:val="26"/>
        </w:rPr>
        <w:t xml:space="preserve"> cas des marchés de défense ou de sécurité dans lequel ces documents ont déjà été fournis</w:t>
      </w:r>
      <w:r w:rsidRPr="00C27AC7">
        <w:rPr>
          <w:rFonts w:asciiTheme="minorHAnsi" w:hAnsiTheme="minorHAnsi" w:cstheme="minorHAnsi"/>
          <w:i/>
          <w:szCs w:val="26"/>
        </w:rPr>
        <w:t>]</w:t>
      </w:r>
      <w:r w:rsidR="002904AF" w:rsidRPr="00C27AC7">
        <w:rPr>
          <w:rFonts w:asciiTheme="minorHAnsi" w:hAnsiTheme="minorHAnsi" w:cstheme="minorHAnsi"/>
          <w:i/>
          <w:szCs w:val="26"/>
        </w:rPr>
        <w:t>.</w:t>
      </w:r>
    </w:p>
    <w:p w14:paraId="2FFBE7A9" w14:textId="77777777" w:rsidR="002904AF" w:rsidRPr="00C27AC7" w:rsidRDefault="002904AF" w:rsidP="002904AF">
      <w:pPr>
        <w:tabs>
          <w:tab w:val="left" w:pos="851"/>
        </w:tabs>
        <w:ind w:left="1134" w:hanging="850"/>
        <w:rPr>
          <w:rFonts w:asciiTheme="minorHAnsi" w:hAnsiTheme="minorHAnsi" w:cstheme="minorHAnsi"/>
          <w:i/>
          <w:szCs w:val="26"/>
        </w:rPr>
      </w:pPr>
    </w:p>
    <w:p w14:paraId="6DF315D5" w14:textId="77777777" w:rsidR="00036500" w:rsidRPr="00C27AC7" w:rsidRDefault="000C0558"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14:paraId="21998B9C" w14:textId="77777777" w:rsidR="00036500" w:rsidRPr="00BE632C" w:rsidRDefault="00036500" w:rsidP="005846FB">
      <w:pPr>
        <w:tabs>
          <w:tab w:val="left" w:pos="851"/>
        </w:tabs>
        <w:rPr>
          <w:rFonts w:asciiTheme="minorHAnsi" w:hAnsiTheme="minorHAnsi" w:cstheme="minorHAnsi"/>
          <w:sz w:val="16"/>
          <w:szCs w:val="16"/>
        </w:rPr>
      </w:pPr>
    </w:p>
    <w:p w14:paraId="1A8DA3A2" w14:textId="77777777" w:rsidR="00AE7831" w:rsidRPr="00C27AC7" w:rsidRDefault="000C0558"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t>donnent mandat au mandataire, qui l’accepte, pour les représenter vis-à-vis de l’acheteur et pour coordonner l’ensemble des prestations ;</w:t>
      </w:r>
    </w:p>
    <w:p w14:paraId="46CB4E06" w14:textId="77777777" w:rsidR="00AE7831" w:rsidRPr="00BE632C" w:rsidRDefault="00AE7831" w:rsidP="00BE632C">
      <w:pPr>
        <w:tabs>
          <w:tab w:val="left" w:pos="851"/>
        </w:tabs>
        <w:rPr>
          <w:rFonts w:asciiTheme="minorHAnsi" w:hAnsiTheme="minorHAnsi" w:cstheme="minorHAnsi"/>
          <w:sz w:val="16"/>
          <w:szCs w:val="16"/>
        </w:rPr>
      </w:pPr>
    </w:p>
    <w:p w14:paraId="007D23A9" w14:textId="77777777" w:rsidR="00036500" w:rsidRPr="00C27AC7" w:rsidRDefault="000C0558"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t xml:space="preserve">donnent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14:paraId="5BCDB7F3" w14:textId="77777777" w:rsidR="00036500" w:rsidRPr="00BE632C" w:rsidRDefault="00036500" w:rsidP="006C4338">
      <w:pPr>
        <w:tabs>
          <w:tab w:val="left" w:pos="851"/>
        </w:tabs>
        <w:rPr>
          <w:rFonts w:asciiTheme="minorHAnsi" w:hAnsiTheme="minorHAnsi" w:cstheme="minorHAnsi"/>
          <w:sz w:val="16"/>
          <w:szCs w:val="16"/>
        </w:rPr>
      </w:pPr>
    </w:p>
    <w:p w14:paraId="7E16CFE6" w14:textId="77777777"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r w:rsidR="00036500" w:rsidRPr="00C27AC7">
        <w:rPr>
          <w:rFonts w:asciiTheme="minorHAnsi" w:hAnsiTheme="minorHAnsi" w:cstheme="minorHAnsi"/>
          <w:szCs w:val="26"/>
        </w:rPr>
        <w:t>donnent mandat au mandataire dans les conditions définies ci-dessous</w:t>
      </w:r>
      <w:r w:rsidRPr="00C27AC7">
        <w:rPr>
          <w:rFonts w:asciiTheme="minorHAnsi" w:hAnsiTheme="minorHAnsi" w:cstheme="minorHAnsi"/>
          <w:szCs w:val="26"/>
        </w:rPr>
        <w:t> :</w:t>
      </w:r>
    </w:p>
    <w:p w14:paraId="4C32A211" w14:textId="77777777" w:rsidR="00036500" w:rsidRPr="00C27AC7" w:rsidRDefault="00844DAA" w:rsidP="009B45B9">
      <w:pPr>
        <w:tabs>
          <w:tab w:val="left" w:pos="851"/>
        </w:tabs>
        <w:ind w:left="1134" w:hanging="850"/>
        <w:rPr>
          <w:rFonts w:asciiTheme="minorHAnsi" w:hAnsiTheme="minorHAnsi" w:cstheme="minorHAnsi"/>
          <w:szCs w:val="26"/>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C27AC7">
        <w:rPr>
          <w:rFonts w:asciiTheme="minorHAnsi" w:hAnsiTheme="minorHAnsi" w:cstheme="minorHAnsi"/>
          <w:i/>
          <w:szCs w:val="26"/>
        </w:rPr>
        <w:t>[</w:t>
      </w:r>
      <w:r w:rsidR="00036500" w:rsidRPr="00C27AC7">
        <w:rPr>
          <w:rFonts w:asciiTheme="minorHAnsi" w:hAnsiTheme="minorHAnsi" w:cstheme="minorHAnsi"/>
          <w:i/>
          <w:szCs w:val="26"/>
        </w:rPr>
        <w:t>Donner des précisions sur l’étendue du mandat.</w:t>
      </w:r>
      <w:r w:rsidR="002B056D" w:rsidRPr="00C27AC7">
        <w:rPr>
          <w:rFonts w:asciiTheme="minorHAnsi" w:hAnsiTheme="minorHAnsi" w:cstheme="minorHAnsi"/>
          <w:i/>
          <w:szCs w:val="26"/>
        </w:rPr>
        <w:t>]</w:t>
      </w:r>
    </w:p>
    <w:p w14:paraId="4D80353A" w14:textId="77777777" w:rsidR="009B1CD0" w:rsidRPr="00BE632C" w:rsidRDefault="009B1CD0" w:rsidP="006C4338">
      <w:pPr>
        <w:tabs>
          <w:tab w:val="left" w:pos="851"/>
        </w:tabs>
        <w:rPr>
          <w:rFonts w:asciiTheme="minorHAnsi" w:hAnsiTheme="minorHAnsi" w:cstheme="minorHAnsi"/>
          <w:sz w:val="16"/>
          <w:szCs w:val="16"/>
        </w:rPr>
      </w:pPr>
    </w:p>
    <w:p w14:paraId="4A86BDBF" w14:textId="77777777"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14:paraId="27C47265" w14:textId="77777777" w:rsidTr="00C5526F">
        <w:trPr>
          <w:cantSplit/>
        </w:trPr>
        <w:tc>
          <w:tcPr>
            <w:tcW w:w="4644" w:type="dxa"/>
            <w:tcBorders>
              <w:top w:val="single" w:sz="4" w:space="0" w:color="000000"/>
              <w:left w:val="single" w:sz="4" w:space="0" w:color="000000"/>
              <w:bottom w:val="single" w:sz="4" w:space="0" w:color="000000"/>
            </w:tcBorders>
            <w:vAlign w:val="center"/>
          </w:tcPr>
          <w:p w14:paraId="2E2A33C3"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14:paraId="24107E7B"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vAlign w:val="center"/>
          </w:tcPr>
          <w:p w14:paraId="27D108D4"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vAlign w:val="center"/>
          </w:tcPr>
          <w:p w14:paraId="194C862F"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14:paraId="347F47BE" w14:textId="77777777" w:rsidTr="007473DA">
        <w:trPr>
          <w:cantSplit/>
          <w:trHeight w:val="990"/>
        </w:trPr>
        <w:tc>
          <w:tcPr>
            <w:tcW w:w="4644" w:type="dxa"/>
            <w:tcBorders>
              <w:top w:val="single" w:sz="4" w:space="0" w:color="000000"/>
              <w:left w:val="single" w:sz="4" w:space="0" w:color="000000"/>
            </w:tcBorders>
            <w:shd w:val="clear" w:color="auto" w:fill="CCFFFF"/>
            <w:vAlign w:val="center"/>
          </w:tcPr>
          <w:p w14:paraId="366564CF"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14:paraId="6AD9240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14:paraId="2748F22C" w14:textId="77777777"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14:paraId="75BEB411" w14:textId="77777777" w:rsidTr="007473DA">
        <w:trPr>
          <w:cantSplit/>
          <w:trHeight w:val="986"/>
        </w:trPr>
        <w:tc>
          <w:tcPr>
            <w:tcW w:w="4644" w:type="dxa"/>
            <w:tcBorders>
              <w:left w:val="single" w:sz="4" w:space="0" w:color="000000"/>
            </w:tcBorders>
            <w:vAlign w:val="center"/>
          </w:tcPr>
          <w:p w14:paraId="11F021F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vAlign w:val="center"/>
          </w:tcPr>
          <w:p w14:paraId="445491D8"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vAlign w:val="center"/>
          </w:tcPr>
          <w:p w14:paraId="7B6BE860" w14:textId="77777777"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14:paraId="514AB466" w14:textId="77777777" w:rsidTr="007473DA">
        <w:trPr>
          <w:cantSplit/>
          <w:trHeight w:val="1142"/>
        </w:trPr>
        <w:tc>
          <w:tcPr>
            <w:tcW w:w="4644" w:type="dxa"/>
            <w:tcBorders>
              <w:left w:val="single" w:sz="4" w:space="0" w:color="000000"/>
              <w:bottom w:val="single" w:sz="4" w:space="0" w:color="auto"/>
            </w:tcBorders>
            <w:shd w:val="clear" w:color="auto" w:fill="CCFFFF"/>
            <w:vAlign w:val="center"/>
          </w:tcPr>
          <w:p w14:paraId="300EE07F"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14:paraId="45C72667"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14:paraId="04191517" w14:textId="77777777" w:rsidR="00332B12" w:rsidRPr="00C27AC7" w:rsidRDefault="00332B12" w:rsidP="002239FC">
            <w:pPr>
              <w:keepNext/>
              <w:tabs>
                <w:tab w:val="left" w:pos="851"/>
              </w:tabs>
              <w:snapToGrid w:val="0"/>
              <w:rPr>
                <w:rFonts w:asciiTheme="minorHAnsi" w:hAnsiTheme="minorHAnsi" w:cstheme="minorHAnsi"/>
                <w:b/>
                <w:bCs/>
                <w:szCs w:val="26"/>
              </w:rPr>
            </w:pPr>
          </w:p>
        </w:tc>
      </w:tr>
    </w:tbl>
    <w:p w14:paraId="39F78ADE" w14:textId="77777777" w:rsidR="00332B12" w:rsidRPr="00C27AC7" w:rsidRDefault="00332B12" w:rsidP="002239FC">
      <w:pPr>
        <w:keepNext/>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14:paraId="68972A02" w14:textId="77777777" w:rsidR="009B1CD0" w:rsidRDefault="009B1CD0" w:rsidP="006C4338">
      <w:pPr>
        <w:tabs>
          <w:tab w:val="left" w:pos="851"/>
        </w:tabs>
        <w:rPr>
          <w:rFonts w:asciiTheme="minorHAnsi" w:hAnsiTheme="minorHAnsi" w:cstheme="minorHAnsi"/>
          <w:szCs w:val="26"/>
        </w:rPr>
      </w:pPr>
    </w:p>
    <w:p w14:paraId="54274A0F" w14:textId="77777777" w:rsidR="007473DA" w:rsidRDefault="007473DA" w:rsidP="006C4338">
      <w:pPr>
        <w:tabs>
          <w:tab w:val="left" w:pos="851"/>
        </w:tabs>
        <w:rPr>
          <w:rFonts w:asciiTheme="minorHAnsi" w:hAnsiTheme="minorHAnsi" w:cstheme="minorHAnsi"/>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C27AC7" w14:paraId="72F160D1" w14:textId="77777777" w:rsidTr="00BE632C">
        <w:tc>
          <w:tcPr>
            <w:tcW w:w="10277" w:type="dxa"/>
            <w:shd w:val="clear" w:color="auto" w:fill="66CCFF"/>
          </w:tcPr>
          <w:p w14:paraId="0A3373E2" w14:textId="77777777"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lastRenderedPageBreak/>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14:paraId="311C2936" w14:textId="77777777" w:rsidR="009B1CD0" w:rsidRPr="00C27AC7" w:rsidRDefault="009B1CD0" w:rsidP="006C4338">
      <w:pPr>
        <w:tabs>
          <w:tab w:val="left" w:pos="851"/>
        </w:tabs>
        <w:rPr>
          <w:rFonts w:asciiTheme="minorHAnsi" w:hAnsiTheme="minorHAnsi" w:cstheme="minorHAnsi"/>
          <w:szCs w:val="26"/>
        </w:rPr>
      </w:pPr>
    </w:p>
    <w:p w14:paraId="2065DD0D" w14:textId="77777777"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14:paraId="7EDE0CCB" w14:textId="77777777" w:rsidR="0043437A" w:rsidRPr="007473DA" w:rsidRDefault="0043437A" w:rsidP="00A60E41">
      <w:pPr>
        <w:rPr>
          <w:rFonts w:asciiTheme="minorHAnsi" w:hAnsiTheme="minorHAnsi" w:cstheme="minorHAnsi"/>
          <w:sz w:val="20"/>
        </w:rPr>
      </w:pPr>
    </w:p>
    <w:p w14:paraId="08044A1B" w14:textId="77777777" w:rsidR="007473DA" w:rsidRPr="00613B7E" w:rsidRDefault="007473DA" w:rsidP="007473DA">
      <w:pPr>
        <w:rPr>
          <w:rFonts w:asciiTheme="minorHAnsi" w:hAnsiTheme="minorHAnsi" w:cstheme="minorHAnsi"/>
          <w:b/>
          <w:bCs/>
          <w:szCs w:val="26"/>
        </w:rPr>
      </w:pPr>
      <w:r w:rsidRPr="00613B7E">
        <w:rPr>
          <w:rFonts w:asciiTheme="minorHAnsi" w:hAnsiTheme="minorHAnsi" w:cstheme="minorHAnsi"/>
          <w:b/>
          <w:bCs/>
          <w:szCs w:val="26"/>
        </w:rPr>
        <w:t xml:space="preserve">AGENCE REGIONALE DE SANTE LA REUNION </w:t>
      </w:r>
    </w:p>
    <w:p w14:paraId="279BA51C"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1919D899"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0F972C9E" w14:textId="77777777" w:rsidR="007473DA" w:rsidRDefault="007473DA" w:rsidP="007473DA">
      <w:pPr>
        <w:rPr>
          <w:rFonts w:asciiTheme="minorHAnsi" w:hAnsiTheme="minorHAnsi" w:cstheme="minorHAnsi"/>
          <w:szCs w:val="26"/>
        </w:rPr>
      </w:pPr>
      <w:r w:rsidRPr="00613B7E">
        <w:rPr>
          <w:rFonts w:asciiTheme="minorHAnsi" w:hAnsiTheme="minorHAnsi" w:cstheme="minorHAnsi"/>
          <w:szCs w:val="26"/>
        </w:rPr>
        <w:t>Tél : 02 62 97 97 00</w:t>
      </w:r>
    </w:p>
    <w:p w14:paraId="3597645E" w14:textId="77777777" w:rsidR="007473DA" w:rsidRPr="00C27AC7" w:rsidRDefault="007473DA" w:rsidP="007473DA">
      <w:pPr>
        <w:rPr>
          <w:rFonts w:asciiTheme="minorHAnsi" w:hAnsiTheme="minorHAnsi" w:cstheme="minorHAnsi"/>
          <w:bCs/>
          <w:szCs w:val="26"/>
        </w:rPr>
      </w:pPr>
      <w:r w:rsidRPr="00C27AC7">
        <w:rPr>
          <w:rFonts w:asciiTheme="minorHAnsi" w:hAnsiTheme="minorHAnsi" w:cstheme="minorHAnsi"/>
          <w:szCs w:val="26"/>
        </w:rPr>
        <w:t xml:space="preserve">Courriel : </w:t>
      </w:r>
      <w:hyperlink r:id="rId16" w:history="1">
        <w:r w:rsidRPr="00716438">
          <w:rPr>
            <w:rStyle w:val="Lienhypertexte"/>
            <w:rFonts w:cs="Univers"/>
          </w:rPr>
          <w:t>ars-reunion-commandes-publiques@ars.sante.fr</w:t>
        </w:r>
      </w:hyperlink>
      <w:r>
        <w:t xml:space="preserve"> </w:t>
      </w:r>
    </w:p>
    <w:p w14:paraId="3AFD28C2" w14:textId="77777777"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14:paraId="1D115CDE" w14:textId="77777777"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14:paraId="3E246194" w14:textId="77777777" w:rsidR="0043437A" w:rsidRPr="007473DA" w:rsidRDefault="0043437A" w:rsidP="00B96984">
      <w:pPr>
        <w:keepNext/>
        <w:tabs>
          <w:tab w:val="left" w:pos="851"/>
        </w:tabs>
        <w:jc w:val="both"/>
        <w:rPr>
          <w:rFonts w:asciiTheme="minorHAnsi" w:hAnsiTheme="minorHAnsi" w:cstheme="minorHAnsi"/>
          <w:i/>
          <w:sz w:val="20"/>
        </w:rPr>
      </w:pPr>
    </w:p>
    <w:p w14:paraId="5CF4A477" w14:textId="7BA26A9D" w:rsidR="007473DA" w:rsidRPr="00C27AC7" w:rsidRDefault="007473DA" w:rsidP="007473DA">
      <w:pPr>
        <w:keepNext/>
        <w:jc w:val="both"/>
        <w:rPr>
          <w:rFonts w:asciiTheme="minorHAnsi" w:hAnsiTheme="minorHAnsi" w:cstheme="minorHAnsi"/>
          <w:bCs/>
          <w:szCs w:val="26"/>
        </w:rPr>
      </w:pPr>
      <w:r>
        <w:rPr>
          <w:rFonts w:asciiTheme="minorHAnsi" w:hAnsiTheme="minorHAnsi" w:cstheme="minorHAnsi"/>
          <w:bCs/>
          <w:szCs w:val="26"/>
        </w:rPr>
        <w:t xml:space="preserve">Monsieur </w:t>
      </w:r>
      <w:r w:rsidR="00BE632C">
        <w:rPr>
          <w:rFonts w:asciiTheme="minorHAnsi" w:hAnsiTheme="minorHAnsi" w:cstheme="minorHAnsi"/>
          <w:bCs/>
          <w:szCs w:val="26"/>
        </w:rPr>
        <w:t>Jean Jacques COIPLET</w:t>
      </w:r>
      <w:r>
        <w:rPr>
          <w:rFonts w:asciiTheme="minorHAnsi" w:hAnsiTheme="minorHAnsi" w:cstheme="minorHAnsi"/>
          <w:bCs/>
          <w:szCs w:val="26"/>
        </w:rPr>
        <w:t>, directeur général de l’Agence Régional de Santé la Réunion</w:t>
      </w:r>
      <w:r w:rsidRPr="00C27AC7">
        <w:rPr>
          <w:rFonts w:asciiTheme="minorHAnsi" w:hAnsiTheme="minorHAnsi" w:cstheme="minorHAnsi"/>
          <w:bCs/>
          <w:szCs w:val="26"/>
        </w:rPr>
        <w:t>.</w:t>
      </w:r>
    </w:p>
    <w:p w14:paraId="2CD8B9B8" w14:textId="77777777"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14:paraId="11598956" w14:textId="77777777"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7"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8"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14:paraId="32F65247" w14:textId="77777777" w:rsidR="001C40C0" w:rsidRPr="00C27AC7" w:rsidRDefault="001C40C0" w:rsidP="00B96984">
      <w:pPr>
        <w:keepNext/>
        <w:tabs>
          <w:tab w:val="left" w:pos="851"/>
        </w:tabs>
        <w:jc w:val="both"/>
        <w:rPr>
          <w:rFonts w:asciiTheme="minorHAnsi" w:hAnsiTheme="minorHAnsi" w:cstheme="minorHAnsi"/>
          <w:i/>
          <w:szCs w:val="26"/>
        </w:rPr>
      </w:pPr>
    </w:p>
    <w:p w14:paraId="1548513A" w14:textId="77777777" w:rsidR="007473DA" w:rsidRDefault="007473DA" w:rsidP="007473DA">
      <w:pPr>
        <w:rPr>
          <w:rFonts w:asciiTheme="minorHAnsi" w:hAnsiTheme="minorHAnsi" w:cstheme="minorHAnsi"/>
          <w:szCs w:val="26"/>
        </w:rPr>
      </w:pPr>
      <w:r>
        <w:rPr>
          <w:rFonts w:asciiTheme="minorHAnsi" w:hAnsiTheme="minorHAnsi" w:cstheme="minorHAnsi"/>
          <w:szCs w:val="26"/>
        </w:rPr>
        <w:t>Direction des Ressources Humaines et Affaires Générales</w:t>
      </w:r>
    </w:p>
    <w:p w14:paraId="1260D66B" w14:textId="20E11454" w:rsidR="007473DA" w:rsidRPr="00186B4B" w:rsidRDefault="007473DA" w:rsidP="007473DA">
      <w:pPr>
        <w:rPr>
          <w:rFonts w:asciiTheme="minorHAnsi" w:hAnsiTheme="minorHAnsi" w:cstheme="minorHAnsi"/>
          <w:szCs w:val="26"/>
        </w:rPr>
      </w:pPr>
      <w:r>
        <w:rPr>
          <w:rFonts w:asciiTheme="minorHAnsi" w:hAnsiTheme="minorHAnsi" w:cstheme="minorHAnsi"/>
          <w:szCs w:val="26"/>
        </w:rPr>
        <w:t>Bureau Machés Publics</w:t>
      </w:r>
    </w:p>
    <w:p w14:paraId="280E9120"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51E252B0"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728B1083" w14:textId="77777777" w:rsidR="007473DA" w:rsidRDefault="007473DA" w:rsidP="007473DA">
      <w:pPr>
        <w:rPr>
          <w:rFonts w:asciiTheme="minorHAnsi" w:hAnsiTheme="minorHAnsi" w:cstheme="minorHAnsi"/>
          <w:szCs w:val="26"/>
        </w:rPr>
      </w:pPr>
      <w:r w:rsidRPr="00613B7E">
        <w:rPr>
          <w:rFonts w:asciiTheme="minorHAnsi" w:hAnsiTheme="minorHAnsi" w:cstheme="minorHAnsi"/>
          <w:szCs w:val="26"/>
        </w:rPr>
        <w:t xml:space="preserve">Tél : </w:t>
      </w:r>
      <w:r>
        <w:rPr>
          <w:rFonts w:asciiTheme="minorHAnsi" w:hAnsiTheme="minorHAnsi" w:cstheme="minorHAnsi"/>
          <w:szCs w:val="26"/>
        </w:rPr>
        <w:t>0</w:t>
      </w:r>
      <w:r w:rsidRPr="00613B7E">
        <w:rPr>
          <w:rFonts w:asciiTheme="minorHAnsi" w:hAnsiTheme="minorHAnsi" w:cstheme="minorHAnsi"/>
          <w:szCs w:val="26"/>
        </w:rPr>
        <w:t>2</w:t>
      </w:r>
      <w:r>
        <w:rPr>
          <w:rFonts w:asciiTheme="minorHAnsi" w:hAnsiTheme="minorHAnsi" w:cstheme="minorHAnsi"/>
          <w:szCs w:val="26"/>
        </w:rPr>
        <w:t xml:space="preserve"> </w:t>
      </w:r>
      <w:r w:rsidRPr="00613B7E">
        <w:rPr>
          <w:rFonts w:asciiTheme="minorHAnsi" w:hAnsiTheme="minorHAnsi" w:cstheme="minorHAnsi"/>
          <w:szCs w:val="26"/>
        </w:rPr>
        <w:t>62</w:t>
      </w:r>
      <w:r>
        <w:rPr>
          <w:rFonts w:asciiTheme="minorHAnsi" w:hAnsiTheme="minorHAnsi" w:cstheme="minorHAnsi"/>
          <w:szCs w:val="26"/>
        </w:rPr>
        <w:t xml:space="preserve"> </w:t>
      </w:r>
      <w:r w:rsidRPr="00613B7E">
        <w:rPr>
          <w:rFonts w:asciiTheme="minorHAnsi" w:hAnsiTheme="minorHAnsi" w:cstheme="minorHAnsi"/>
          <w:szCs w:val="26"/>
        </w:rPr>
        <w:t>93</w:t>
      </w:r>
      <w:r>
        <w:rPr>
          <w:rFonts w:asciiTheme="minorHAnsi" w:hAnsiTheme="minorHAnsi" w:cstheme="minorHAnsi"/>
          <w:szCs w:val="26"/>
        </w:rPr>
        <w:t xml:space="preserve"> </w:t>
      </w:r>
      <w:r w:rsidRPr="00613B7E">
        <w:rPr>
          <w:rFonts w:asciiTheme="minorHAnsi" w:hAnsiTheme="minorHAnsi" w:cstheme="minorHAnsi"/>
          <w:szCs w:val="26"/>
        </w:rPr>
        <w:t>95</w:t>
      </w:r>
      <w:r>
        <w:rPr>
          <w:rFonts w:asciiTheme="minorHAnsi" w:hAnsiTheme="minorHAnsi" w:cstheme="minorHAnsi"/>
          <w:szCs w:val="26"/>
        </w:rPr>
        <w:t xml:space="preserve"> </w:t>
      </w:r>
      <w:r w:rsidRPr="00613B7E">
        <w:rPr>
          <w:rFonts w:asciiTheme="minorHAnsi" w:hAnsiTheme="minorHAnsi" w:cstheme="minorHAnsi"/>
          <w:szCs w:val="26"/>
        </w:rPr>
        <w:t>23</w:t>
      </w:r>
    </w:p>
    <w:p w14:paraId="5C0564FA" w14:textId="77777777" w:rsidR="007473DA" w:rsidRPr="00C27AC7" w:rsidRDefault="007473DA" w:rsidP="007473DA">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19" w:history="1">
        <w:r w:rsidRPr="00716438">
          <w:rPr>
            <w:rStyle w:val="Lienhypertexte"/>
            <w:rFonts w:cs="Univers"/>
          </w:rPr>
          <w:t>ars-reunion-commandes-publiques@ars.sante.fr</w:t>
        </w:r>
      </w:hyperlink>
    </w:p>
    <w:p w14:paraId="5F55BD88" w14:textId="77777777" w:rsidR="006C5061" w:rsidRDefault="006C5061" w:rsidP="009B45B9">
      <w:pPr>
        <w:tabs>
          <w:tab w:val="left" w:pos="851"/>
        </w:tabs>
        <w:jc w:val="both"/>
        <w:rPr>
          <w:rFonts w:asciiTheme="minorHAnsi" w:hAnsiTheme="minorHAnsi" w:cstheme="minorHAnsi"/>
          <w:szCs w:val="26"/>
        </w:rPr>
      </w:pPr>
    </w:p>
    <w:p w14:paraId="5932F70E" w14:textId="77777777" w:rsidR="00BE632C" w:rsidRPr="00C27AC7" w:rsidRDefault="00BE632C" w:rsidP="009B45B9">
      <w:pPr>
        <w:tabs>
          <w:tab w:val="left" w:pos="851"/>
        </w:tabs>
        <w:jc w:val="both"/>
        <w:rPr>
          <w:rFonts w:asciiTheme="minorHAnsi" w:hAnsiTheme="minorHAnsi" w:cstheme="minorHAnsi"/>
          <w:szCs w:val="26"/>
        </w:rPr>
      </w:pPr>
    </w:p>
    <w:p w14:paraId="7754FF97" w14:textId="77777777"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14:paraId="12DE475C" w14:textId="77777777" w:rsidR="009B1CD0" w:rsidRPr="007473DA" w:rsidRDefault="009B1CD0" w:rsidP="00B96984">
      <w:pPr>
        <w:pStyle w:val="fcase2metab"/>
        <w:keepNext/>
        <w:rPr>
          <w:rFonts w:asciiTheme="minorHAnsi" w:hAnsiTheme="minorHAnsi" w:cstheme="minorHAnsi"/>
          <w:sz w:val="20"/>
        </w:rPr>
      </w:pPr>
    </w:p>
    <w:p w14:paraId="59F06056" w14:textId="77777777" w:rsidR="007473DA" w:rsidRPr="00A92C0A" w:rsidRDefault="007473DA" w:rsidP="007473DA">
      <w:pPr>
        <w:keepNext/>
        <w:rPr>
          <w:rFonts w:asciiTheme="minorHAnsi" w:hAnsiTheme="minorHAnsi" w:cstheme="minorHAnsi"/>
          <w:bCs/>
          <w:szCs w:val="26"/>
        </w:rPr>
      </w:pPr>
      <w:r>
        <w:rPr>
          <w:rFonts w:asciiTheme="minorHAnsi" w:hAnsiTheme="minorHAnsi" w:cstheme="minorHAnsi"/>
          <w:bCs/>
          <w:szCs w:val="26"/>
        </w:rPr>
        <w:t>Comptable public</w:t>
      </w:r>
    </w:p>
    <w:p w14:paraId="75ACAF49"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7CCD80DF"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612EC7D1" w14:textId="77777777" w:rsidR="009B1CD0" w:rsidRDefault="009B1CD0" w:rsidP="009B45B9">
      <w:pPr>
        <w:pStyle w:val="fcase2metab"/>
        <w:ind w:left="0" w:firstLine="0"/>
        <w:rPr>
          <w:rFonts w:asciiTheme="minorHAnsi" w:hAnsiTheme="minorHAnsi" w:cstheme="minorHAnsi"/>
          <w:szCs w:val="26"/>
        </w:rPr>
      </w:pPr>
    </w:p>
    <w:p w14:paraId="5AB48B25" w14:textId="77777777" w:rsidR="00C27AC7" w:rsidRDefault="00C27AC7" w:rsidP="009B45B9">
      <w:pPr>
        <w:pStyle w:val="fcase2metab"/>
        <w:ind w:left="0" w:firstLine="0"/>
        <w:rPr>
          <w:rFonts w:asciiTheme="minorHAnsi" w:hAnsiTheme="minorHAnsi" w:cstheme="minorHAnsi"/>
          <w:szCs w:val="26"/>
        </w:rPr>
      </w:pPr>
    </w:p>
    <w:p w14:paraId="18FD7960" w14:textId="77777777" w:rsidR="00BE632C" w:rsidRPr="00C27AC7" w:rsidRDefault="00BE632C" w:rsidP="009B45B9">
      <w:pPr>
        <w:pStyle w:val="fcase2metab"/>
        <w:ind w:left="0" w:firstLine="0"/>
        <w:rPr>
          <w:rFonts w:asciiTheme="minorHAnsi" w:hAnsiTheme="minorHAnsi" w:cstheme="minorHAnsi"/>
          <w:szCs w:val="26"/>
        </w:rPr>
      </w:pPr>
    </w:p>
    <w:p w14:paraId="5B4AEBB2" w14:textId="77777777" w:rsidR="009B1CD0" w:rsidRPr="00C27AC7" w:rsidRDefault="009B1CD0" w:rsidP="002239FC">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14:paraId="64410306" w14:textId="77777777" w:rsidR="009B1CD0" w:rsidRPr="00C27AC7" w:rsidRDefault="009B1CD0" w:rsidP="002239FC">
      <w:pPr>
        <w:keepNext/>
        <w:tabs>
          <w:tab w:val="left" w:pos="851"/>
        </w:tabs>
        <w:jc w:val="both"/>
        <w:rPr>
          <w:rFonts w:asciiTheme="minorHAnsi" w:hAnsiTheme="minorHAnsi" w:cstheme="minorHAnsi"/>
          <w:szCs w:val="26"/>
        </w:rPr>
      </w:pPr>
    </w:p>
    <w:p w14:paraId="2D1DE495" w14:textId="77777777" w:rsidR="007642F1" w:rsidRPr="00C27AC7" w:rsidRDefault="007642F1" w:rsidP="002239FC">
      <w:pPr>
        <w:keepNext/>
        <w:tabs>
          <w:tab w:val="left" w:pos="851"/>
        </w:tabs>
        <w:jc w:val="both"/>
        <w:rPr>
          <w:rFonts w:asciiTheme="minorHAnsi" w:hAnsiTheme="minorHAnsi" w:cstheme="minorHAnsi"/>
          <w:szCs w:val="26"/>
        </w:rPr>
      </w:pPr>
    </w:p>
    <w:p w14:paraId="6ED6F514" w14:textId="77777777" w:rsidR="009B1CD0" w:rsidRPr="00C27AC7" w:rsidRDefault="009B1CD0" w:rsidP="002239FC">
      <w:pPr>
        <w:keepNext/>
        <w:tabs>
          <w:tab w:val="left" w:pos="851"/>
        </w:tabs>
        <w:jc w:val="both"/>
        <w:rPr>
          <w:rFonts w:asciiTheme="minorHAnsi" w:hAnsiTheme="minorHAnsi" w:cstheme="minorHAnsi"/>
          <w:szCs w:val="26"/>
        </w:rPr>
      </w:pPr>
    </w:p>
    <w:p w14:paraId="4784EF02" w14:textId="77777777" w:rsidR="002C2CA3" w:rsidRPr="00C27AC7" w:rsidRDefault="002C2CA3" w:rsidP="009B45B9">
      <w:pPr>
        <w:tabs>
          <w:tab w:val="left" w:pos="851"/>
        </w:tabs>
        <w:jc w:val="both"/>
        <w:rPr>
          <w:rFonts w:asciiTheme="minorHAnsi" w:hAnsiTheme="minorHAnsi" w:cstheme="minorHAnsi"/>
          <w:szCs w:val="26"/>
        </w:rPr>
      </w:pPr>
    </w:p>
    <w:p w14:paraId="51D20B8C" w14:textId="77777777" w:rsidR="007146B6" w:rsidRDefault="007146B6" w:rsidP="009B45B9">
      <w:pPr>
        <w:tabs>
          <w:tab w:val="left" w:pos="851"/>
        </w:tabs>
        <w:jc w:val="both"/>
        <w:rPr>
          <w:rFonts w:asciiTheme="minorHAnsi" w:hAnsiTheme="minorHAnsi" w:cstheme="minorHAnsi"/>
          <w:szCs w:val="26"/>
        </w:rPr>
      </w:pPr>
    </w:p>
    <w:p w14:paraId="2091EE76" w14:textId="77777777" w:rsidR="00BE632C" w:rsidRPr="00C27AC7" w:rsidRDefault="00BE632C" w:rsidP="009B45B9">
      <w:pPr>
        <w:tabs>
          <w:tab w:val="left" w:pos="851"/>
        </w:tabs>
        <w:jc w:val="both"/>
        <w:rPr>
          <w:rFonts w:asciiTheme="minorHAnsi" w:hAnsiTheme="minorHAnsi" w:cstheme="minorHAnsi"/>
          <w:szCs w:val="26"/>
        </w:rPr>
      </w:pPr>
    </w:p>
    <w:p w14:paraId="0211E250" w14:textId="77777777" w:rsidR="007146B6" w:rsidRPr="00C27AC7" w:rsidRDefault="007146B6" w:rsidP="009B45B9">
      <w:pPr>
        <w:tabs>
          <w:tab w:val="left" w:pos="851"/>
        </w:tabs>
        <w:jc w:val="both"/>
        <w:rPr>
          <w:rFonts w:asciiTheme="minorHAnsi" w:hAnsiTheme="minorHAnsi" w:cstheme="minorHAnsi"/>
          <w:szCs w:val="26"/>
        </w:rPr>
      </w:pPr>
    </w:p>
    <w:p w14:paraId="0323D27C" w14:textId="77777777"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14:paraId="104E941A" w14:textId="77777777" w:rsidR="006C5061" w:rsidRPr="007473DA" w:rsidRDefault="006C5061" w:rsidP="002239FC">
      <w:pPr>
        <w:keepNext/>
        <w:jc w:val="both"/>
        <w:rPr>
          <w:rFonts w:asciiTheme="minorHAnsi" w:hAnsiTheme="minorHAnsi" w:cstheme="minorHAnsi"/>
          <w:sz w:val="20"/>
        </w:rPr>
      </w:pPr>
    </w:p>
    <w:p w14:paraId="319464A3" w14:textId="77777777" w:rsidR="00140176" w:rsidRPr="00BE632C" w:rsidRDefault="00140176" w:rsidP="00140176">
      <w:pPr>
        <w:keepNext/>
        <w:jc w:val="both"/>
        <w:rPr>
          <w:rFonts w:asciiTheme="minorHAnsi" w:hAnsiTheme="minorHAnsi" w:cstheme="minorHAnsi"/>
          <w:szCs w:val="26"/>
        </w:rPr>
      </w:pPr>
      <w:r w:rsidRPr="00BE632C">
        <w:rPr>
          <w:rFonts w:asciiTheme="minorHAnsi" w:hAnsiTheme="minorHAnsi" w:cstheme="minorHAnsi"/>
          <w:szCs w:val="26"/>
        </w:rPr>
        <w:t>Annexe 1 – tableau de prix</w:t>
      </w:r>
    </w:p>
    <w:p w14:paraId="4646E375" w14:textId="77777777" w:rsidR="001C40C0" w:rsidRPr="00C27AC7" w:rsidRDefault="001C40C0" w:rsidP="009B45B9">
      <w:pPr>
        <w:tabs>
          <w:tab w:val="left" w:pos="851"/>
        </w:tabs>
        <w:rPr>
          <w:rFonts w:asciiTheme="minorHAnsi" w:hAnsiTheme="minorHAnsi" w:cstheme="minorHAnsi"/>
          <w:szCs w:val="26"/>
        </w:rPr>
      </w:pPr>
    </w:p>
    <w:p w14:paraId="2890CC15" w14:textId="77777777"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AC28E" w14:textId="77777777" w:rsidR="000C0558" w:rsidRDefault="000C0558">
      <w:r>
        <w:separator/>
      </w:r>
    </w:p>
  </w:endnote>
  <w:endnote w:type="continuationSeparator" w:id="0">
    <w:p w14:paraId="084A7D92" w14:textId="77777777" w:rsidR="000C0558" w:rsidRDefault="000C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14:paraId="1BF36DAB" w14:textId="77777777" w:rsidTr="003543CF">
      <w:trPr>
        <w:tblHeader/>
      </w:trPr>
      <w:tc>
        <w:tcPr>
          <w:tcW w:w="2835" w:type="dxa"/>
          <w:shd w:val="clear" w:color="auto" w:fill="66CCFF"/>
        </w:tcPr>
        <w:p w14:paraId="4DB76EC6" w14:textId="77777777"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14:paraId="11217B8C" w14:textId="77777777"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14:paraId="4C8D66A0" w14:textId="77777777"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14:paraId="67A6EDE0" w14:textId="77777777"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BA6987">
            <w:rPr>
              <w:rStyle w:val="Numrodepage"/>
              <w:rFonts w:asciiTheme="minorHAnsi" w:hAnsiTheme="minorHAnsi" w:cstheme="minorHAnsi"/>
              <w:b/>
              <w:noProof/>
              <w:sz w:val="22"/>
              <w:szCs w:val="18"/>
            </w:rPr>
            <w:t>7</w:t>
          </w:r>
          <w:r w:rsidRPr="00F648C3">
            <w:rPr>
              <w:rStyle w:val="Numrodepage"/>
              <w:rFonts w:asciiTheme="minorHAnsi" w:hAnsiTheme="minorHAnsi" w:cstheme="minorHAnsi"/>
              <w:b/>
              <w:sz w:val="22"/>
              <w:szCs w:val="18"/>
            </w:rPr>
            <w:fldChar w:fldCharType="end"/>
          </w:r>
        </w:p>
      </w:tc>
      <w:tc>
        <w:tcPr>
          <w:tcW w:w="165" w:type="dxa"/>
          <w:shd w:val="clear" w:color="auto" w:fill="66CCFF"/>
        </w:tcPr>
        <w:p w14:paraId="0A009DD8" w14:textId="77777777"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14:paraId="54B4176C" w14:textId="77777777"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BA6987">
            <w:rPr>
              <w:rStyle w:val="Numrodepage"/>
              <w:rFonts w:asciiTheme="minorHAnsi" w:hAnsiTheme="minorHAnsi" w:cstheme="minorHAnsi"/>
              <w:b/>
              <w:noProof/>
              <w:sz w:val="22"/>
              <w:szCs w:val="18"/>
            </w:rPr>
            <w:t>7</w:t>
          </w:r>
          <w:r w:rsidRPr="00F648C3">
            <w:rPr>
              <w:rStyle w:val="Numrodepage"/>
              <w:rFonts w:asciiTheme="minorHAnsi" w:hAnsiTheme="minorHAnsi" w:cstheme="minorHAnsi"/>
              <w:b/>
              <w:sz w:val="22"/>
              <w:szCs w:val="18"/>
            </w:rPr>
            <w:fldChar w:fldCharType="end"/>
          </w:r>
        </w:p>
      </w:tc>
    </w:tr>
  </w:tbl>
  <w:p w14:paraId="64C2EE05" w14:textId="77777777"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3E78B" w14:textId="77777777" w:rsidR="000C0558" w:rsidRDefault="000C0558">
      <w:r>
        <w:separator/>
      </w:r>
    </w:p>
  </w:footnote>
  <w:footnote w:type="continuationSeparator" w:id="0">
    <w:p w14:paraId="4364F90C" w14:textId="77777777" w:rsidR="000C0558" w:rsidRDefault="000C0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3451449">
    <w:abstractNumId w:val="0"/>
  </w:num>
  <w:num w:numId="2" w16cid:durableId="820000355">
    <w:abstractNumId w:val="1"/>
  </w:num>
  <w:num w:numId="3" w16cid:durableId="1087921999">
    <w:abstractNumId w:val="2"/>
  </w:num>
  <w:num w:numId="4" w16cid:durableId="583564423">
    <w:abstractNumId w:val="7"/>
  </w:num>
  <w:num w:numId="5" w16cid:durableId="375860213">
    <w:abstractNumId w:val="4"/>
  </w:num>
  <w:num w:numId="6" w16cid:durableId="1654484702">
    <w:abstractNumId w:val="8"/>
  </w:num>
  <w:num w:numId="7" w16cid:durableId="259529240">
    <w:abstractNumId w:val="3"/>
  </w:num>
  <w:num w:numId="8" w16cid:durableId="1876652216">
    <w:abstractNumId w:val="6"/>
  </w:num>
  <w:num w:numId="9" w16cid:durableId="11954620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517F"/>
    <w:rsid w:val="00005D67"/>
    <w:rsid w:val="00014DCB"/>
    <w:rsid w:val="00035B57"/>
    <w:rsid w:val="00036500"/>
    <w:rsid w:val="00046800"/>
    <w:rsid w:val="00053F15"/>
    <w:rsid w:val="00067F94"/>
    <w:rsid w:val="000904BD"/>
    <w:rsid w:val="000A2E05"/>
    <w:rsid w:val="000A55BC"/>
    <w:rsid w:val="000C0558"/>
    <w:rsid w:val="000C2576"/>
    <w:rsid w:val="000E0020"/>
    <w:rsid w:val="000E298C"/>
    <w:rsid w:val="000E7324"/>
    <w:rsid w:val="0012196D"/>
    <w:rsid w:val="00122A3F"/>
    <w:rsid w:val="001240BE"/>
    <w:rsid w:val="001266B8"/>
    <w:rsid w:val="00140176"/>
    <w:rsid w:val="00143F6D"/>
    <w:rsid w:val="00163605"/>
    <w:rsid w:val="00166B56"/>
    <w:rsid w:val="00170589"/>
    <w:rsid w:val="00174505"/>
    <w:rsid w:val="00186B4B"/>
    <w:rsid w:val="001A7A04"/>
    <w:rsid w:val="001C40C0"/>
    <w:rsid w:val="001C733C"/>
    <w:rsid w:val="0021527A"/>
    <w:rsid w:val="0021797C"/>
    <w:rsid w:val="002208AD"/>
    <w:rsid w:val="002239FC"/>
    <w:rsid w:val="00225A1A"/>
    <w:rsid w:val="00237492"/>
    <w:rsid w:val="00237E7A"/>
    <w:rsid w:val="002458E2"/>
    <w:rsid w:val="00254BB6"/>
    <w:rsid w:val="00276EE0"/>
    <w:rsid w:val="002904AF"/>
    <w:rsid w:val="00293B39"/>
    <w:rsid w:val="002A00AB"/>
    <w:rsid w:val="002B056D"/>
    <w:rsid w:val="002B6533"/>
    <w:rsid w:val="002C2CA3"/>
    <w:rsid w:val="002C4B3E"/>
    <w:rsid w:val="002C79D6"/>
    <w:rsid w:val="002E56C1"/>
    <w:rsid w:val="00322E63"/>
    <w:rsid w:val="00330117"/>
    <w:rsid w:val="00332B12"/>
    <w:rsid w:val="00334B6B"/>
    <w:rsid w:val="00342024"/>
    <w:rsid w:val="003543CF"/>
    <w:rsid w:val="00354C04"/>
    <w:rsid w:val="00385442"/>
    <w:rsid w:val="00385E76"/>
    <w:rsid w:val="00396CF2"/>
    <w:rsid w:val="00397B94"/>
    <w:rsid w:val="003A11D7"/>
    <w:rsid w:val="003A4818"/>
    <w:rsid w:val="003A4E58"/>
    <w:rsid w:val="003A7270"/>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0ED8"/>
    <w:rsid w:val="00603870"/>
    <w:rsid w:val="0061068C"/>
    <w:rsid w:val="00621B2F"/>
    <w:rsid w:val="006319E5"/>
    <w:rsid w:val="0064560F"/>
    <w:rsid w:val="00653117"/>
    <w:rsid w:val="00654956"/>
    <w:rsid w:val="00660727"/>
    <w:rsid w:val="00675829"/>
    <w:rsid w:val="0069581A"/>
    <w:rsid w:val="006A2766"/>
    <w:rsid w:val="006A37B0"/>
    <w:rsid w:val="006B5057"/>
    <w:rsid w:val="006B78B7"/>
    <w:rsid w:val="006C4338"/>
    <w:rsid w:val="006C5061"/>
    <w:rsid w:val="006D0D8D"/>
    <w:rsid w:val="006E1CCA"/>
    <w:rsid w:val="006F3DF9"/>
    <w:rsid w:val="006F3FD5"/>
    <w:rsid w:val="006F6361"/>
    <w:rsid w:val="00702EA6"/>
    <w:rsid w:val="007060E5"/>
    <w:rsid w:val="00710FD6"/>
    <w:rsid w:val="00711A16"/>
    <w:rsid w:val="00712610"/>
    <w:rsid w:val="007146B6"/>
    <w:rsid w:val="007242FF"/>
    <w:rsid w:val="00730A78"/>
    <w:rsid w:val="00736840"/>
    <w:rsid w:val="007473DA"/>
    <w:rsid w:val="00754CF5"/>
    <w:rsid w:val="00757151"/>
    <w:rsid w:val="007642F1"/>
    <w:rsid w:val="00773F1A"/>
    <w:rsid w:val="0078146F"/>
    <w:rsid w:val="00781D18"/>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4DAA"/>
    <w:rsid w:val="008450C7"/>
    <w:rsid w:val="00874342"/>
    <w:rsid w:val="00876A73"/>
    <w:rsid w:val="0088680A"/>
    <w:rsid w:val="008B2A38"/>
    <w:rsid w:val="008B715D"/>
    <w:rsid w:val="008E0D7C"/>
    <w:rsid w:val="008E59BB"/>
    <w:rsid w:val="008F6D6C"/>
    <w:rsid w:val="00915393"/>
    <w:rsid w:val="00922F79"/>
    <w:rsid w:val="00930A5C"/>
    <w:rsid w:val="00934503"/>
    <w:rsid w:val="00966825"/>
    <w:rsid w:val="00972598"/>
    <w:rsid w:val="0098026F"/>
    <w:rsid w:val="00983FF3"/>
    <w:rsid w:val="009A3F66"/>
    <w:rsid w:val="009B1CD0"/>
    <w:rsid w:val="009B45B9"/>
    <w:rsid w:val="009C4738"/>
    <w:rsid w:val="009C4DCF"/>
    <w:rsid w:val="009D661E"/>
    <w:rsid w:val="009D7666"/>
    <w:rsid w:val="009F5EDA"/>
    <w:rsid w:val="00A304B8"/>
    <w:rsid w:val="00A34D04"/>
    <w:rsid w:val="00A60E41"/>
    <w:rsid w:val="00A67484"/>
    <w:rsid w:val="00A83B56"/>
    <w:rsid w:val="00A92C0A"/>
    <w:rsid w:val="00AA1EDE"/>
    <w:rsid w:val="00AD6E73"/>
    <w:rsid w:val="00AE1956"/>
    <w:rsid w:val="00AE5761"/>
    <w:rsid w:val="00AE7831"/>
    <w:rsid w:val="00AF335D"/>
    <w:rsid w:val="00B02608"/>
    <w:rsid w:val="00B0289C"/>
    <w:rsid w:val="00B054DA"/>
    <w:rsid w:val="00B63C60"/>
    <w:rsid w:val="00B87564"/>
    <w:rsid w:val="00B96984"/>
    <w:rsid w:val="00B97050"/>
    <w:rsid w:val="00BA44E5"/>
    <w:rsid w:val="00BA6987"/>
    <w:rsid w:val="00BB7FAE"/>
    <w:rsid w:val="00BD767E"/>
    <w:rsid w:val="00BE6078"/>
    <w:rsid w:val="00BE632C"/>
    <w:rsid w:val="00BF33C1"/>
    <w:rsid w:val="00C23457"/>
    <w:rsid w:val="00C27AC7"/>
    <w:rsid w:val="00C5526F"/>
    <w:rsid w:val="00C578AC"/>
    <w:rsid w:val="00C6194D"/>
    <w:rsid w:val="00C630AD"/>
    <w:rsid w:val="00C70811"/>
    <w:rsid w:val="00C71261"/>
    <w:rsid w:val="00C83930"/>
    <w:rsid w:val="00C8619E"/>
    <w:rsid w:val="00C91060"/>
    <w:rsid w:val="00C911FE"/>
    <w:rsid w:val="00CD185D"/>
    <w:rsid w:val="00CD46CC"/>
    <w:rsid w:val="00CE67FD"/>
    <w:rsid w:val="00CF7488"/>
    <w:rsid w:val="00D0630A"/>
    <w:rsid w:val="00D11146"/>
    <w:rsid w:val="00D22782"/>
    <w:rsid w:val="00D26AD2"/>
    <w:rsid w:val="00D337D7"/>
    <w:rsid w:val="00D412FD"/>
    <w:rsid w:val="00D46BC7"/>
    <w:rsid w:val="00D47782"/>
    <w:rsid w:val="00D47EB2"/>
    <w:rsid w:val="00D50203"/>
    <w:rsid w:val="00D5169B"/>
    <w:rsid w:val="00D55879"/>
    <w:rsid w:val="00D55B75"/>
    <w:rsid w:val="00D90A00"/>
    <w:rsid w:val="00D97687"/>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6A18"/>
    <w:rsid w:val="00F648C3"/>
    <w:rsid w:val="00F70CC8"/>
    <w:rsid w:val="00F7181E"/>
    <w:rsid w:val="00F76AF7"/>
    <w:rsid w:val="00F92811"/>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639029F"/>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mailto:ars-reunion-commandes-publiques@ars.sante.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footer" Target="footer1.xml"/><Relationship Id="rId19" Type="http://schemas.openxmlformats.org/officeDocument/2006/relationships/hyperlink" Target="mailto:ars-reunion-commandes-publiques@ars.sante.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C2AA017D5D4EAABDCF035C491BE9DC"/>
        <w:category>
          <w:name w:val="Général"/>
          <w:gallery w:val="placeholder"/>
        </w:category>
        <w:types>
          <w:type w:val="bbPlcHdr"/>
        </w:types>
        <w:behaviors>
          <w:behavior w:val="content"/>
        </w:behaviors>
        <w:guid w:val="{C5E8A979-5ADC-4E83-B8B5-48E1ACC09879}"/>
      </w:docPartPr>
      <w:docPartBody>
        <w:p w:rsidR="00DD0385" w:rsidRDefault="00861425" w:rsidP="00861425">
          <w:pPr>
            <w:pStyle w:val="02C2AA017D5D4EAABDCF035C491BE9DC13"/>
          </w:pPr>
          <w:r w:rsidRPr="00482710">
            <w:rPr>
              <w:rFonts w:ascii="Marianne" w:hAnsi="Marianne" w:cs="Arial"/>
              <w:sz w:val="22"/>
              <w:szCs w:val="22"/>
              <w:highlight w:val="yellow"/>
            </w:rPr>
            <w:t>…………</w:t>
          </w:r>
        </w:p>
      </w:docPartBody>
    </w:docPart>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E60ADFC13284742B34D74A27E66609D"/>
        <w:category>
          <w:name w:val="Général"/>
          <w:gallery w:val="placeholder"/>
        </w:category>
        <w:types>
          <w:type w:val="bbPlcHdr"/>
        </w:types>
        <w:behaviors>
          <w:behavior w:val="content"/>
        </w:behaviors>
        <w:guid w:val="{247EEEF1-D8CF-48CF-910C-601A7CC249FB}"/>
      </w:docPartPr>
      <w:docPartBody>
        <w:p w:rsidR="00EF67AA" w:rsidRDefault="00861425" w:rsidP="00861425">
          <w:pPr>
            <w:pStyle w:val="FE60ADFC13284742B34D74A27E66609D1"/>
          </w:pPr>
          <w:r w:rsidRPr="00C27AC7">
            <w:rPr>
              <w:rFonts w:asciiTheme="minorHAnsi" w:hAnsiTheme="minorHAnsi" w:cstheme="minorHAnsi"/>
              <w:szCs w:val="26"/>
            </w:rPr>
            <w:t>…………</w:t>
          </w:r>
        </w:p>
      </w:docPartBody>
    </w:docPart>
    <w:docPart>
      <w:docPartPr>
        <w:name w:val="E7DF1E85047B4CBEAB7BC046E75C2A50"/>
        <w:category>
          <w:name w:val="Général"/>
          <w:gallery w:val="placeholder"/>
        </w:category>
        <w:types>
          <w:type w:val="bbPlcHdr"/>
        </w:types>
        <w:behaviors>
          <w:behavior w:val="content"/>
        </w:behaviors>
        <w:guid w:val="{631D3339-ADFA-41F3-BE72-35859B1ACEB1}"/>
      </w:docPartPr>
      <w:docPartBody>
        <w:p w:rsidR="00EF67AA" w:rsidRDefault="00861425" w:rsidP="00861425">
          <w:pPr>
            <w:pStyle w:val="E7DF1E85047B4CBEAB7BC046E75C2A501"/>
          </w:pPr>
          <w:r w:rsidRPr="00C27AC7">
            <w:rPr>
              <w:rFonts w:asciiTheme="minorHAnsi" w:hAnsiTheme="minorHAnsi" w:cstheme="minorHAnsi"/>
              <w:szCs w:val="26"/>
            </w:rPr>
            <w:t>…………</w:t>
          </w:r>
        </w:p>
      </w:docPartBody>
    </w:docPart>
    <w:docPart>
      <w:docPartPr>
        <w:name w:val="559B6D5C962C4A96ACD45C885CE6F472"/>
        <w:category>
          <w:name w:val="Général"/>
          <w:gallery w:val="placeholder"/>
        </w:category>
        <w:types>
          <w:type w:val="bbPlcHdr"/>
        </w:types>
        <w:behaviors>
          <w:behavior w:val="content"/>
        </w:behaviors>
        <w:guid w:val="{C4B2BB98-FB1A-4769-A906-261B25D3B9D9}"/>
      </w:docPartPr>
      <w:docPartBody>
        <w:p w:rsidR="00EF67AA" w:rsidRDefault="00861425" w:rsidP="00861425">
          <w:pPr>
            <w:pStyle w:val="559B6D5C962C4A96ACD45C885CE6F4721"/>
          </w:pPr>
          <w:r w:rsidRPr="00C27AC7">
            <w:rPr>
              <w:rFonts w:asciiTheme="minorHAnsi" w:hAnsiTheme="minorHAnsi" w:cstheme="minorHAnsi"/>
              <w:szCs w:val="26"/>
              <w:highlight w:val="yellow"/>
            </w:rPr>
            <w:t>…………</w:t>
          </w:r>
        </w:p>
      </w:docPartBody>
    </w:docPart>
    <w:docPart>
      <w:docPartPr>
        <w:name w:val="58AE08DBD73D43DBB0632AEC49C72410"/>
        <w:category>
          <w:name w:val="Général"/>
          <w:gallery w:val="placeholder"/>
        </w:category>
        <w:types>
          <w:type w:val="bbPlcHdr"/>
        </w:types>
        <w:behaviors>
          <w:behavior w:val="content"/>
        </w:behaviors>
        <w:guid w:val="{C23CE654-FF29-46FE-A3E7-A02652ACFD35}"/>
      </w:docPartPr>
      <w:docPartBody>
        <w:p w:rsidR="00EF67AA" w:rsidRDefault="00861425" w:rsidP="00861425">
          <w:pPr>
            <w:pStyle w:val="58AE08DBD73D43DBB0632AEC49C724101"/>
          </w:pPr>
          <w:r w:rsidRPr="00C27AC7">
            <w:rPr>
              <w:rFonts w:asciiTheme="minorHAnsi" w:hAnsiTheme="minorHAnsi" w:cstheme="minorHAnsi"/>
              <w:szCs w:val="26"/>
              <w:highlight w:val="yellow"/>
            </w:rPr>
            <w:t>…………</w:t>
          </w:r>
        </w:p>
      </w:docPartBody>
    </w:docPart>
    <w:docPart>
      <w:docPartPr>
        <w:name w:val="B4321030061241329EE268FF68245645"/>
        <w:category>
          <w:name w:val="Général"/>
          <w:gallery w:val="placeholder"/>
        </w:category>
        <w:types>
          <w:type w:val="bbPlcHdr"/>
        </w:types>
        <w:behaviors>
          <w:behavior w:val="content"/>
        </w:behaviors>
        <w:guid w:val="{9DF1B065-BA81-4FDC-A748-51B5605A29CA}"/>
      </w:docPartPr>
      <w:docPartBody>
        <w:p w:rsidR="00EF67AA" w:rsidRDefault="00861425" w:rsidP="00861425">
          <w:pPr>
            <w:pStyle w:val="B4321030061241329EE268FF682456451"/>
          </w:pPr>
          <w:r w:rsidRPr="00C27AC7">
            <w:rPr>
              <w:rFonts w:asciiTheme="minorHAnsi" w:hAnsiTheme="minorHAnsi" w:cstheme="minorHAnsi"/>
              <w:szCs w:val="26"/>
              <w:highlight w:val="yellow"/>
            </w:rPr>
            <w:t>…………</w:t>
          </w:r>
        </w:p>
      </w:docPartBody>
    </w:docPart>
    <w:docPart>
      <w:docPartPr>
        <w:name w:val="ED55E054E973400BB3F71F9E20B66F68"/>
        <w:category>
          <w:name w:val="Général"/>
          <w:gallery w:val="placeholder"/>
        </w:category>
        <w:types>
          <w:type w:val="bbPlcHdr"/>
        </w:types>
        <w:behaviors>
          <w:behavior w:val="content"/>
        </w:behaviors>
        <w:guid w:val="{D98D2BAE-81D5-4B6B-A8E7-25F70E7458BC}"/>
      </w:docPartPr>
      <w:docPartBody>
        <w:p w:rsidR="00EF67AA" w:rsidRDefault="00861425" w:rsidP="00861425">
          <w:pPr>
            <w:pStyle w:val="ED55E054E973400BB3F71F9E20B66F681"/>
          </w:pPr>
          <w:r w:rsidRPr="00C27AC7">
            <w:rPr>
              <w:rFonts w:asciiTheme="minorHAnsi" w:hAnsiTheme="minorHAnsi" w:cstheme="minorHAnsi"/>
              <w:szCs w:val="26"/>
              <w:highlight w:val="yellow"/>
            </w:rPr>
            <w:t>…………</w:t>
          </w:r>
        </w:p>
      </w:docPartBody>
    </w:docPart>
    <w:docPart>
      <w:docPartPr>
        <w:name w:val="C8A35C13369A42EDB267CE7C49A26E2F"/>
        <w:category>
          <w:name w:val="Général"/>
          <w:gallery w:val="placeholder"/>
        </w:category>
        <w:types>
          <w:type w:val="bbPlcHdr"/>
        </w:types>
        <w:behaviors>
          <w:behavior w:val="content"/>
        </w:behaviors>
        <w:guid w:val="{F98F52FC-534A-4C28-B8DC-AC4ACC281E34}"/>
      </w:docPartPr>
      <w:docPartBody>
        <w:p w:rsidR="00EF67AA" w:rsidRDefault="00861425" w:rsidP="00861425">
          <w:pPr>
            <w:pStyle w:val="C8A35C13369A42EDB267CE7C49A26E2F1"/>
          </w:pPr>
          <w:r w:rsidRPr="00C27AC7">
            <w:rPr>
              <w:rFonts w:asciiTheme="minorHAnsi" w:hAnsiTheme="minorHAnsi" w:cstheme="minorHAnsi"/>
              <w:szCs w:val="26"/>
              <w:highlight w:val="yellow"/>
            </w:rPr>
            <w:t>…………</w:t>
          </w:r>
        </w:p>
      </w:docPartBody>
    </w:docPart>
    <w:docPart>
      <w:docPartPr>
        <w:name w:val="26B46BF49D2546E998933DFF131F5683"/>
        <w:category>
          <w:name w:val="Général"/>
          <w:gallery w:val="placeholder"/>
        </w:category>
        <w:types>
          <w:type w:val="bbPlcHdr"/>
        </w:types>
        <w:behaviors>
          <w:behavior w:val="content"/>
        </w:behaviors>
        <w:guid w:val="{5B2870A3-DB5B-485F-A4A0-1A26C5B4DD2B}"/>
      </w:docPartPr>
      <w:docPartBody>
        <w:p w:rsidR="00C06F9A" w:rsidRDefault="00861425" w:rsidP="00861425">
          <w:pPr>
            <w:pStyle w:val="26B46BF49D2546E998933DFF131F56831"/>
          </w:pPr>
          <w:r w:rsidRPr="00DA5947">
            <w:rPr>
              <w:rFonts w:asciiTheme="minorHAnsi" w:hAnsiTheme="minorHAnsi"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737428">
    <w:abstractNumId w:val="0"/>
  </w:num>
  <w:num w:numId="2" w16cid:durableId="102355636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85"/>
    <w:rsid w:val="000404DE"/>
    <w:rsid w:val="0012532D"/>
    <w:rsid w:val="00346758"/>
    <w:rsid w:val="003750E7"/>
    <w:rsid w:val="003E1400"/>
    <w:rsid w:val="0046455D"/>
    <w:rsid w:val="00533E77"/>
    <w:rsid w:val="005C1EC8"/>
    <w:rsid w:val="006E4CA6"/>
    <w:rsid w:val="00861425"/>
    <w:rsid w:val="00915393"/>
    <w:rsid w:val="00A3438B"/>
    <w:rsid w:val="00AE1956"/>
    <w:rsid w:val="00AF4E44"/>
    <w:rsid w:val="00B74B5C"/>
    <w:rsid w:val="00C06F9A"/>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04AF0-D61C-41BA-9893-0F84593E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41</TotalTime>
  <Pages>6</Pages>
  <Words>1457</Words>
  <Characters>8016</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9455</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MACROIX, Jacques (ARS-REUNION/DRHAG/COMMANDE-PUBLIQUE)</cp:lastModifiedBy>
  <cp:revision>4</cp:revision>
  <cp:lastPrinted>2016-11-04T12:53:00Z</cp:lastPrinted>
  <dcterms:created xsi:type="dcterms:W3CDTF">2025-02-12T05:20:00Z</dcterms:created>
  <dcterms:modified xsi:type="dcterms:W3CDTF">2026-07-30T06:06:00Z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2026-07-30T06:06:52Z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bca0d472-ce26-4b3e-bb95-95bbfa60b5af</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